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2688D" w:rsidRPr="000D7E08" w:rsidRDefault="0093654C" w:rsidP="00623B15">
      <w:pPr>
        <w:pStyle w:val="1"/>
        <w:keepNext w:val="0"/>
        <w:keepLines/>
        <w:jc w:val="center"/>
        <w:rPr>
          <w:b/>
          <w:sz w:val="24"/>
          <w:szCs w:val="24"/>
        </w:rPr>
      </w:pPr>
      <w:r w:rsidRPr="000D7E08">
        <w:rPr>
          <w:b/>
          <w:sz w:val="24"/>
          <w:szCs w:val="24"/>
        </w:rPr>
        <w:t>ПОЯСНИТЕЛЬНАЯ ЗАПИСКА</w:t>
      </w:r>
    </w:p>
    <w:p w:rsidR="0092688D" w:rsidRPr="000D7E08" w:rsidRDefault="00E263A5" w:rsidP="00623B15">
      <w:pPr>
        <w:keepLines/>
        <w:jc w:val="center"/>
        <w:rPr>
          <w:b/>
        </w:rPr>
      </w:pPr>
      <w:r w:rsidRPr="000D7E08">
        <w:rPr>
          <w:b/>
        </w:rPr>
        <w:t xml:space="preserve">к  </w:t>
      </w:r>
      <w:r w:rsidR="00F57A77" w:rsidRPr="000D7E08">
        <w:rPr>
          <w:b/>
        </w:rPr>
        <w:t xml:space="preserve">проекту </w:t>
      </w:r>
      <w:r w:rsidRPr="000D7E08">
        <w:rPr>
          <w:b/>
        </w:rPr>
        <w:t>бюджет</w:t>
      </w:r>
      <w:r w:rsidR="00F51F96" w:rsidRPr="000D7E08">
        <w:rPr>
          <w:b/>
        </w:rPr>
        <w:t>а</w:t>
      </w:r>
      <w:r w:rsidR="0092688D" w:rsidRPr="000D7E08">
        <w:rPr>
          <w:b/>
        </w:rPr>
        <w:t xml:space="preserve"> </w:t>
      </w:r>
      <w:r w:rsidR="001668F2" w:rsidRPr="000D7E08">
        <w:rPr>
          <w:b/>
        </w:rPr>
        <w:t>Грабовского сельсовета</w:t>
      </w:r>
      <w:r w:rsidR="0092688D" w:rsidRPr="000D7E08">
        <w:rPr>
          <w:b/>
        </w:rPr>
        <w:t xml:space="preserve"> Бессоновс</w:t>
      </w:r>
      <w:r w:rsidR="0093654C" w:rsidRPr="000D7E08">
        <w:rPr>
          <w:b/>
        </w:rPr>
        <w:t xml:space="preserve">кого района Пензенской области </w:t>
      </w:r>
      <w:r w:rsidR="005A6B82" w:rsidRPr="000D7E08">
        <w:rPr>
          <w:b/>
        </w:rPr>
        <w:t xml:space="preserve">на </w:t>
      </w:r>
      <w:r w:rsidR="008B212A">
        <w:rPr>
          <w:b/>
        </w:rPr>
        <w:t>2023</w:t>
      </w:r>
      <w:r w:rsidR="00B65F71" w:rsidRPr="000D7E08">
        <w:rPr>
          <w:b/>
        </w:rPr>
        <w:t xml:space="preserve"> </w:t>
      </w:r>
      <w:r w:rsidR="0092688D" w:rsidRPr="000D7E08">
        <w:rPr>
          <w:b/>
        </w:rPr>
        <w:t>год</w:t>
      </w:r>
      <w:r w:rsidR="005C3A60" w:rsidRPr="000D7E08">
        <w:rPr>
          <w:b/>
        </w:rPr>
        <w:t xml:space="preserve"> и на плановый период </w:t>
      </w:r>
      <w:r w:rsidR="008B212A">
        <w:rPr>
          <w:b/>
        </w:rPr>
        <w:t>2024</w:t>
      </w:r>
      <w:r w:rsidR="00304921" w:rsidRPr="000D7E08">
        <w:rPr>
          <w:b/>
        </w:rPr>
        <w:t xml:space="preserve"> и </w:t>
      </w:r>
      <w:r w:rsidR="008B212A">
        <w:rPr>
          <w:b/>
        </w:rPr>
        <w:t>2025</w:t>
      </w:r>
      <w:r w:rsidR="005C3A60" w:rsidRPr="000D7E08">
        <w:rPr>
          <w:b/>
        </w:rPr>
        <w:t xml:space="preserve"> годов</w:t>
      </w:r>
      <w:r w:rsidR="0092688D" w:rsidRPr="000D7E08">
        <w:rPr>
          <w:b/>
        </w:rPr>
        <w:t xml:space="preserve"> </w:t>
      </w:r>
    </w:p>
    <w:p w:rsidR="0092688D" w:rsidRPr="000D7E08" w:rsidRDefault="00DA0895" w:rsidP="00623B15">
      <w:pPr>
        <w:keepLines/>
        <w:spacing w:before="120"/>
        <w:ind w:firstLine="720"/>
        <w:jc w:val="both"/>
      </w:pPr>
      <w:proofErr w:type="gramStart"/>
      <w:r w:rsidRPr="000D7E08">
        <w:t>Проект б</w:t>
      </w:r>
      <w:r w:rsidR="00E263A5" w:rsidRPr="000D7E08">
        <w:t>юджет</w:t>
      </w:r>
      <w:r w:rsidRPr="000D7E08">
        <w:t>а</w:t>
      </w:r>
      <w:r w:rsidR="0092688D" w:rsidRPr="000D7E08">
        <w:t xml:space="preserve"> </w:t>
      </w:r>
      <w:r w:rsidR="001668F2" w:rsidRPr="000D7E08">
        <w:t>Грабовского сельсовета</w:t>
      </w:r>
      <w:r w:rsidR="0092688D" w:rsidRPr="000D7E08">
        <w:t xml:space="preserve"> Бессоновского </w:t>
      </w:r>
      <w:r w:rsidR="005A6B82" w:rsidRPr="000D7E08">
        <w:t>района Пе</w:t>
      </w:r>
      <w:r w:rsidR="0061655D" w:rsidRPr="000D7E08">
        <w:t>н</w:t>
      </w:r>
      <w:r w:rsidR="005A6B82" w:rsidRPr="000D7E08">
        <w:t>зенской области</w:t>
      </w:r>
      <w:r w:rsidRPr="000D7E08">
        <w:t xml:space="preserve"> </w:t>
      </w:r>
      <w:r w:rsidR="00EB6013">
        <w:t xml:space="preserve">на </w:t>
      </w:r>
      <w:r w:rsidR="008B212A">
        <w:t>2023</w:t>
      </w:r>
      <w:r w:rsidR="00EB6013">
        <w:t xml:space="preserve"> год и на плановый период </w:t>
      </w:r>
      <w:r w:rsidR="008B212A">
        <w:t>2024</w:t>
      </w:r>
      <w:r w:rsidR="00EB6013">
        <w:t xml:space="preserve"> </w:t>
      </w:r>
      <w:r w:rsidR="00466524">
        <w:t xml:space="preserve">и </w:t>
      </w:r>
      <w:r w:rsidR="008B212A">
        <w:t>2025</w:t>
      </w:r>
      <w:r w:rsidR="00B65F71" w:rsidRPr="000D7E08">
        <w:t xml:space="preserve"> годов (далее –  проект бюджета Грабовского сельсовета) </w:t>
      </w:r>
      <w:r w:rsidR="0028012C" w:rsidRPr="000D7E08">
        <w:t>подготовлен</w:t>
      </w:r>
      <w:r w:rsidR="0092688D" w:rsidRPr="000D7E08">
        <w:t xml:space="preserve"> в соответствии с требованиями, установленными Бюджетным кодексом Российской Федерации, решением Комитета местного самоуправления </w:t>
      </w:r>
      <w:r w:rsidR="001668F2" w:rsidRPr="000D7E08">
        <w:t>Грабовского сельсовета</w:t>
      </w:r>
      <w:r w:rsidR="0092688D" w:rsidRPr="000D7E08">
        <w:t xml:space="preserve"> Бессоновского района Пензенской области от </w:t>
      </w:r>
      <w:r w:rsidR="00021498">
        <w:t>25.03.2022</w:t>
      </w:r>
      <w:r w:rsidR="0092688D" w:rsidRPr="000D7E08">
        <w:t xml:space="preserve"> № </w:t>
      </w:r>
      <w:r w:rsidR="00021498">
        <w:t>191-38/3</w:t>
      </w:r>
      <w:r w:rsidR="0092688D" w:rsidRPr="000D7E08">
        <w:t xml:space="preserve"> «Об утверждени</w:t>
      </w:r>
      <w:r w:rsidR="00F57A77" w:rsidRPr="000D7E08">
        <w:t>и П</w:t>
      </w:r>
      <w:r w:rsidR="0092688D" w:rsidRPr="000D7E08">
        <w:t xml:space="preserve">оложения о бюджетном устройстве и бюджетном процессе в </w:t>
      </w:r>
      <w:r w:rsidR="001668F2" w:rsidRPr="000D7E08">
        <w:t>Грабовском сельсовете</w:t>
      </w:r>
      <w:proofErr w:type="gramEnd"/>
      <w:r w:rsidR="00F57A77" w:rsidRPr="000D7E08">
        <w:t xml:space="preserve"> Бессоновского района Пензенской области</w:t>
      </w:r>
      <w:r w:rsidR="0092688D" w:rsidRPr="000D7E08">
        <w:t xml:space="preserve">» </w:t>
      </w:r>
      <w:r w:rsidR="00EB6013" w:rsidRPr="000D7E08">
        <w:t>(</w:t>
      </w:r>
      <w:r w:rsidR="00EB6013" w:rsidRPr="00021498">
        <w:t xml:space="preserve">далее – решение № </w:t>
      </w:r>
      <w:r w:rsidR="00021498" w:rsidRPr="00021498">
        <w:t>191-38/3</w:t>
      </w:r>
      <w:r w:rsidR="00EB6013" w:rsidRPr="000D7E08">
        <w:t>)</w:t>
      </w:r>
      <w:r w:rsidR="00F41CC7" w:rsidRPr="000D7E08">
        <w:t>.</w:t>
      </w:r>
    </w:p>
    <w:p w:rsidR="005C3A60" w:rsidRPr="000D7E08" w:rsidRDefault="005C3A60" w:rsidP="00021498">
      <w:pPr>
        <w:keepLines/>
        <w:spacing w:before="120"/>
        <w:ind w:firstLine="720"/>
        <w:jc w:val="both"/>
      </w:pPr>
      <w:r w:rsidRPr="000D7E08">
        <w:t xml:space="preserve">При формировании проекта бюджета </w:t>
      </w:r>
      <w:r w:rsidR="001668F2" w:rsidRPr="000D7E08">
        <w:t>Грабовского сельсовета</w:t>
      </w:r>
      <w:r w:rsidRPr="000D7E08">
        <w:t xml:space="preserve"> учитывались задачи, определенные в основных направлениях бюджетной </w:t>
      </w:r>
      <w:r w:rsidR="00304921" w:rsidRPr="000D7E08">
        <w:t xml:space="preserve">и налоговой </w:t>
      </w:r>
      <w:r w:rsidRPr="000D7E08">
        <w:t xml:space="preserve">политики </w:t>
      </w:r>
      <w:r w:rsidR="001668F2" w:rsidRPr="000D7E08">
        <w:t>Грабовского сельсовета</w:t>
      </w:r>
      <w:r w:rsidRPr="000D7E08">
        <w:t xml:space="preserve"> на </w:t>
      </w:r>
      <w:r w:rsidR="008B212A">
        <w:t>2023</w:t>
      </w:r>
      <w:r w:rsidR="00466524">
        <w:t>-</w:t>
      </w:r>
      <w:r w:rsidR="008B212A">
        <w:t>2025</w:t>
      </w:r>
      <w:r w:rsidRPr="000D7E08">
        <w:t xml:space="preserve"> годы, утвержденных постановлением администрации </w:t>
      </w:r>
      <w:r w:rsidR="001668F2" w:rsidRPr="000D7E08">
        <w:t>Грабовского сельсовета</w:t>
      </w:r>
      <w:r w:rsidR="00D61F9E" w:rsidRPr="000D7E08">
        <w:t xml:space="preserve"> Бессоновского </w:t>
      </w:r>
      <w:r w:rsidRPr="000D7E08">
        <w:t xml:space="preserve">района Пензенской области от </w:t>
      </w:r>
      <w:r w:rsidR="003D0781">
        <w:rPr>
          <w:color w:val="FF0000"/>
        </w:rPr>
        <w:t>10</w:t>
      </w:r>
      <w:r w:rsidR="00EB6013">
        <w:rPr>
          <w:color w:val="FF0000"/>
        </w:rPr>
        <w:t>.11.</w:t>
      </w:r>
      <w:r w:rsidR="008B212A">
        <w:rPr>
          <w:color w:val="FF0000"/>
        </w:rPr>
        <w:t>2022</w:t>
      </w:r>
      <w:r w:rsidR="00466524">
        <w:rPr>
          <w:color w:val="FF0000"/>
        </w:rPr>
        <w:t>г. №</w:t>
      </w:r>
      <w:r w:rsidR="009837C8">
        <w:rPr>
          <w:color w:val="FF0000"/>
        </w:rPr>
        <w:t xml:space="preserve"> 232</w:t>
      </w:r>
    </w:p>
    <w:p w:rsidR="005C3A60" w:rsidRPr="000D7E08" w:rsidRDefault="005C3A60" w:rsidP="00021498">
      <w:pPr>
        <w:keepLines/>
        <w:autoSpaceDE w:val="0"/>
        <w:ind w:firstLine="720"/>
        <w:jc w:val="both"/>
      </w:pPr>
      <w:r w:rsidRPr="000D7E08">
        <w:t>-</w:t>
      </w:r>
      <w:r w:rsidRPr="000D7E08">
        <w:tab/>
      </w:r>
      <w:r w:rsidR="00F41CC7" w:rsidRPr="000D7E08">
        <w:t>сохранение</w:t>
      </w:r>
      <w:r w:rsidRPr="000D7E08">
        <w:t xml:space="preserve"> сбалансированности и </w:t>
      </w:r>
      <w:r w:rsidR="00D61F9E" w:rsidRPr="000D7E08">
        <w:t xml:space="preserve">финансовой </w:t>
      </w:r>
      <w:r w:rsidRPr="000D7E08">
        <w:t xml:space="preserve">устойчивости бюджетной системы </w:t>
      </w:r>
      <w:r w:rsidR="001668F2" w:rsidRPr="000D7E08">
        <w:t>Грабовского сельсовета</w:t>
      </w:r>
      <w:r w:rsidRPr="000D7E08">
        <w:t>;</w:t>
      </w:r>
    </w:p>
    <w:p w:rsidR="005C3A60" w:rsidRPr="000D7E08" w:rsidRDefault="005C3A60" w:rsidP="00021498">
      <w:pPr>
        <w:keepLines/>
        <w:autoSpaceDE w:val="0"/>
        <w:ind w:firstLine="720"/>
        <w:jc w:val="both"/>
      </w:pPr>
      <w:r w:rsidRPr="000D7E08">
        <w:t>-</w:t>
      </w:r>
      <w:r w:rsidRPr="000D7E08">
        <w:tab/>
      </w:r>
      <w:r w:rsidR="00F41CC7" w:rsidRPr="000D7E08">
        <w:t>обеспечение эффективного расходования</w:t>
      </w:r>
      <w:r w:rsidRPr="000D7E08">
        <w:t xml:space="preserve"> бюджетных </w:t>
      </w:r>
      <w:r w:rsidR="00F41CC7" w:rsidRPr="000D7E08">
        <w:t>средств</w:t>
      </w:r>
      <w:r w:rsidRPr="000D7E08">
        <w:t>;</w:t>
      </w:r>
    </w:p>
    <w:p w:rsidR="00905FB7" w:rsidRPr="000D7E08" w:rsidRDefault="005C3A60" w:rsidP="00021498">
      <w:pPr>
        <w:keepLines/>
        <w:autoSpaceDE w:val="0"/>
        <w:ind w:firstLine="720"/>
        <w:jc w:val="both"/>
      </w:pPr>
      <w:r w:rsidRPr="000D7E08">
        <w:t>-</w:t>
      </w:r>
      <w:r w:rsidRPr="000D7E08">
        <w:tab/>
      </w:r>
      <w:r w:rsidR="00D61F9E" w:rsidRPr="000D7E08">
        <w:t>обеспечение прозрачности и открытости управления муниципальными финансами</w:t>
      </w:r>
      <w:r w:rsidR="00442EFF" w:rsidRPr="000D7E08">
        <w:t>.</w:t>
      </w:r>
    </w:p>
    <w:p w:rsidR="00442EFF" w:rsidRPr="000D7E08" w:rsidRDefault="00442EFF" w:rsidP="00623B15">
      <w:pPr>
        <w:keepLines/>
        <w:autoSpaceDE w:val="0"/>
        <w:ind w:firstLine="720"/>
        <w:jc w:val="both"/>
      </w:pPr>
      <w:r w:rsidRPr="000D7E08">
        <w:t>Стат</w:t>
      </w:r>
      <w:r w:rsidR="00FF7884">
        <w:t>ьёй 14</w:t>
      </w:r>
      <w:r w:rsidRPr="000D7E08">
        <w:t xml:space="preserve"> </w:t>
      </w:r>
      <w:r w:rsidRPr="00021498">
        <w:t xml:space="preserve">Решения № </w:t>
      </w:r>
      <w:r w:rsidR="00021498" w:rsidRPr="00021498">
        <w:t>191-38/3</w:t>
      </w:r>
      <w:r w:rsidRPr="000D7E08">
        <w:t xml:space="preserve"> установлен подлежащий ежегодному утверждению решением о бюджете перечень показателей, параметры которых оп</w:t>
      </w:r>
      <w:r w:rsidR="00052BC0">
        <w:t xml:space="preserve">ределены в статьях </w:t>
      </w:r>
      <w:r w:rsidR="009A281D">
        <w:rPr>
          <w:highlight w:val="yellow"/>
        </w:rPr>
        <w:t>1, 2, 3, 4, 5, 6</w:t>
      </w:r>
      <w:r w:rsidR="003C653E">
        <w:rPr>
          <w:highlight w:val="yellow"/>
        </w:rPr>
        <w:t>, 7</w:t>
      </w:r>
      <w:r w:rsidR="00052BC0" w:rsidRPr="00010BFB">
        <w:rPr>
          <w:highlight w:val="yellow"/>
        </w:rPr>
        <w:t>.</w:t>
      </w:r>
      <w:r w:rsidRPr="000D7E08">
        <w:t xml:space="preserve"> </w:t>
      </w:r>
    </w:p>
    <w:p w:rsidR="00442EFF" w:rsidRPr="000D7E08" w:rsidRDefault="00442EFF" w:rsidP="00623B15">
      <w:pPr>
        <w:pStyle w:val="a8"/>
        <w:keepLines/>
        <w:spacing w:before="120" w:after="0"/>
        <w:ind w:left="0" w:firstLine="851"/>
        <w:jc w:val="both"/>
      </w:pPr>
      <w:r w:rsidRPr="00010BFB">
        <w:rPr>
          <w:highlight w:val="yellow"/>
        </w:rPr>
        <w:t>В статье 1</w:t>
      </w:r>
      <w:r w:rsidRPr="00C9333B">
        <w:t xml:space="preserve"> проекта </w:t>
      </w:r>
      <w:r w:rsidR="006366E0" w:rsidRPr="006366E0">
        <w:t>решени</w:t>
      </w:r>
      <w:r w:rsidR="006366E0">
        <w:t>я</w:t>
      </w:r>
      <w:r w:rsidR="006366E0" w:rsidRPr="006366E0">
        <w:t xml:space="preserve"> о бюджете</w:t>
      </w:r>
      <w:r w:rsidRPr="000D7E08">
        <w:t xml:space="preserve"> содержатся основные характеристики бюджета </w:t>
      </w:r>
      <w:r w:rsidR="001668F2" w:rsidRPr="000D7E08">
        <w:t>Грабовского сельсовета</w:t>
      </w:r>
      <w:r w:rsidRPr="000D7E08">
        <w:t>, к которым относятся прогнозируемый общий объём доходов бюджета, общий объём расходов бюджета, прогнозируемый дефицит бюджета.</w:t>
      </w:r>
    </w:p>
    <w:p w:rsidR="005C3A60" w:rsidRPr="000D7E08" w:rsidRDefault="005C3A60" w:rsidP="00623B15">
      <w:pPr>
        <w:keepLines/>
        <w:autoSpaceDE w:val="0"/>
        <w:ind w:firstLine="720"/>
        <w:jc w:val="both"/>
      </w:pPr>
      <w:r w:rsidRPr="000D7E08">
        <w:t xml:space="preserve">Бюджет </w:t>
      </w:r>
      <w:r w:rsidR="001668F2" w:rsidRPr="000D7E08">
        <w:t>Грабовского сельсовета</w:t>
      </w:r>
      <w:r w:rsidRPr="000D7E08">
        <w:t xml:space="preserve"> сформирован:</w:t>
      </w:r>
    </w:p>
    <w:p w:rsidR="005C3A60" w:rsidRPr="000D7E08" w:rsidRDefault="002E7C08" w:rsidP="00623B15">
      <w:pPr>
        <w:keepLines/>
        <w:autoSpaceDE w:val="0"/>
        <w:ind w:firstLine="720"/>
        <w:jc w:val="both"/>
      </w:pPr>
      <w:r>
        <w:t>-</w:t>
      </w:r>
      <w:r>
        <w:tab/>
        <w:t xml:space="preserve">на </w:t>
      </w:r>
      <w:r w:rsidR="008B212A">
        <w:t>2023</w:t>
      </w:r>
      <w:r w:rsidR="005C3A60" w:rsidRPr="000D7E08">
        <w:t xml:space="preserve"> год: по  доходам  в  объёме  </w:t>
      </w:r>
      <w:r w:rsidR="002418F3" w:rsidRPr="002418F3">
        <w:t>14156,200</w:t>
      </w:r>
      <w:r w:rsidR="002418F3">
        <w:t xml:space="preserve"> </w:t>
      </w:r>
      <w:r w:rsidR="00D61F9E" w:rsidRPr="000D7E08">
        <w:t>тыс</w:t>
      </w:r>
      <w:r w:rsidR="005C3A60" w:rsidRPr="000D7E08">
        <w:t>.</w:t>
      </w:r>
      <w:r w:rsidR="00D61F9E" w:rsidRPr="000D7E08">
        <w:t xml:space="preserve"> </w:t>
      </w:r>
      <w:r w:rsidR="005C3A60" w:rsidRPr="000D7E08">
        <w:t xml:space="preserve">руб.,  по  расходам  </w:t>
      </w:r>
      <w:r w:rsidR="002418F3" w:rsidRPr="002418F3">
        <w:t>14156,200</w:t>
      </w:r>
      <w:r w:rsidR="002418F3">
        <w:t xml:space="preserve"> </w:t>
      </w:r>
      <w:r w:rsidR="00D61F9E" w:rsidRPr="000D7E08">
        <w:t>тыс</w:t>
      </w:r>
      <w:r w:rsidR="005C3A60" w:rsidRPr="000D7E08">
        <w:t>. руб.;</w:t>
      </w:r>
    </w:p>
    <w:p w:rsidR="005C3A60" w:rsidRPr="000D7E08" w:rsidRDefault="00F51F96" w:rsidP="00623B15">
      <w:pPr>
        <w:keepLines/>
        <w:autoSpaceDE w:val="0"/>
        <w:ind w:firstLine="720"/>
        <w:jc w:val="both"/>
      </w:pPr>
      <w:r w:rsidRPr="000D7E08">
        <w:t>-</w:t>
      </w:r>
      <w:r w:rsidRPr="000D7E08">
        <w:tab/>
        <w:t xml:space="preserve">на </w:t>
      </w:r>
      <w:r w:rsidR="008B212A">
        <w:t>2024</w:t>
      </w:r>
      <w:r w:rsidR="005C3A60" w:rsidRPr="000D7E08">
        <w:t xml:space="preserve"> год: по  доходам  в  объёме </w:t>
      </w:r>
      <w:r w:rsidR="002418F3" w:rsidRPr="002418F3">
        <w:t xml:space="preserve">13695,300 </w:t>
      </w:r>
      <w:r w:rsidR="00D61F9E" w:rsidRPr="000D7E08">
        <w:t>тыс</w:t>
      </w:r>
      <w:r w:rsidR="005C3A60" w:rsidRPr="000D7E08">
        <w:t>.</w:t>
      </w:r>
      <w:r w:rsidR="00D61F9E" w:rsidRPr="000D7E08">
        <w:t xml:space="preserve"> </w:t>
      </w:r>
      <w:r w:rsidR="005C3A60" w:rsidRPr="000D7E08">
        <w:t xml:space="preserve">руб.,  по  расходам  – </w:t>
      </w:r>
      <w:r w:rsidR="002418F3" w:rsidRPr="002418F3">
        <w:t xml:space="preserve">13695,300 </w:t>
      </w:r>
      <w:r w:rsidR="00D61F9E" w:rsidRPr="000D7E08">
        <w:t>тыс</w:t>
      </w:r>
      <w:r w:rsidR="005C3A60" w:rsidRPr="000D7E08">
        <w:t>.</w:t>
      </w:r>
      <w:r w:rsidR="00D61F9E" w:rsidRPr="000D7E08">
        <w:t xml:space="preserve"> </w:t>
      </w:r>
      <w:proofErr w:type="spellStart"/>
      <w:r w:rsidR="005C3A60" w:rsidRPr="000D7E08">
        <w:t>руб</w:t>
      </w:r>
      <w:proofErr w:type="spellEnd"/>
      <w:r w:rsidR="002B021B" w:rsidRPr="000D7E08">
        <w:t xml:space="preserve">, в </w:t>
      </w:r>
      <w:proofErr w:type="spellStart"/>
      <w:r w:rsidR="002B021B" w:rsidRPr="000D7E08">
        <w:t>т.ч</w:t>
      </w:r>
      <w:proofErr w:type="spellEnd"/>
      <w:r w:rsidR="002B021B" w:rsidRPr="000D7E08">
        <w:t xml:space="preserve">. условно-утверждаемые в сумме </w:t>
      </w:r>
      <w:r w:rsidR="00B65F71" w:rsidRPr="000D7E08">
        <w:t xml:space="preserve"> </w:t>
      </w:r>
      <w:r w:rsidR="002418F3" w:rsidRPr="002418F3">
        <w:t xml:space="preserve">334,958 </w:t>
      </w:r>
      <w:proofErr w:type="spellStart"/>
      <w:r w:rsidR="002B021B" w:rsidRPr="000D7E08">
        <w:t>тыс</w:t>
      </w:r>
      <w:proofErr w:type="gramStart"/>
      <w:r w:rsidR="002B021B" w:rsidRPr="000D7E08">
        <w:t>.р</w:t>
      </w:r>
      <w:proofErr w:type="gramEnd"/>
      <w:r w:rsidR="002B021B" w:rsidRPr="000D7E08">
        <w:t>уб</w:t>
      </w:r>
      <w:proofErr w:type="spellEnd"/>
      <w:r w:rsidR="005C3A60" w:rsidRPr="000D7E08">
        <w:t>.;</w:t>
      </w:r>
    </w:p>
    <w:p w:rsidR="005C3A60" w:rsidRPr="000D7E08" w:rsidRDefault="002E7C08" w:rsidP="00623B15">
      <w:pPr>
        <w:keepLines/>
        <w:autoSpaceDE w:val="0"/>
        <w:ind w:firstLine="720"/>
        <w:jc w:val="both"/>
      </w:pPr>
      <w:r>
        <w:t>-</w:t>
      </w:r>
      <w:r>
        <w:tab/>
        <w:t xml:space="preserve">на </w:t>
      </w:r>
      <w:r w:rsidR="008B212A">
        <w:t>2025</w:t>
      </w:r>
      <w:r w:rsidR="005C3A60" w:rsidRPr="000D7E08">
        <w:t xml:space="preserve"> год: по  доходам  в  объёме </w:t>
      </w:r>
      <w:r w:rsidR="002418F3" w:rsidRPr="002418F3">
        <w:t xml:space="preserve">13715,700 </w:t>
      </w:r>
      <w:r w:rsidR="00D61F9E" w:rsidRPr="000D7E08">
        <w:t>тыс</w:t>
      </w:r>
      <w:r w:rsidR="005C3A60" w:rsidRPr="000D7E08">
        <w:t>.</w:t>
      </w:r>
      <w:r w:rsidR="00D61F9E" w:rsidRPr="000D7E08">
        <w:t xml:space="preserve"> </w:t>
      </w:r>
      <w:r w:rsidR="005C3A60" w:rsidRPr="000D7E08">
        <w:t xml:space="preserve">руб.,  по  расходам  – </w:t>
      </w:r>
      <w:r w:rsidR="002418F3" w:rsidRPr="002418F3">
        <w:t xml:space="preserve">13715,700 </w:t>
      </w:r>
      <w:r w:rsidR="00D61F9E" w:rsidRPr="000D7E08">
        <w:t xml:space="preserve">тыс. </w:t>
      </w:r>
      <w:r w:rsidR="005C3A60" w:rsidRPr="000D7E08">
        <w:t>руб.</w:t>
      </w:r>
      <w:r w:rsidR="002B021B" w:rsidRPr="000D7E08">
        <w:t xml:space="preserve">, в </w:t>
      </w:r>
      <w:proofErr w:type="spellStart"/>
      <w:r w:rsidR="002B021B" w:rsidRPr="000D7E08">
        <w:t>т.ч</w:t>
      </w:r>
      <w:proofErr w:type="spellEnd"/>
      <w:r w:rsidR="002B021B" w:rsidRPr="000D7E08">
        <w:t xml:space="preserve">. условно-утверждаемые в сумме </w:t>
      </w:r>
      <w:r w:rsidR="00B65F71" w:rsidRPr="000D7E08">
        <w:t xml:space="preserve"> </w:t>
      </w:r>
      <w:r w:rsidR="002418F3" w:rsidRPr="002418F3">
        <w:t xml:space="preserve">670,405 </w:t>
      </w:r>
      <w:proofErr w:type="spellStart"/>
      <w:r w:rsidR="002B021B" w:rsidRPr="000D7E08">
        <w:t>тыс</w:t>
      </w:r>
      <w:proofErr w:type="gramStart"/>
      <w:r w:rsidR="002B021B" w:rsidRPr="000D7E08">
        <w:t>.р</w:t>
      </w:r>
      <w:proofErr w:type="gramEnd"/>
      <w:r w:rsidR="002B021B" w:rsidRPr="000D7E08">
        <w:t>уб</w:t>
      </w:r>
      <w:proofErr w:type="spellEnd"/>
    </w:p>
    <w:p w:rsidR="0092688D" w:rsidRPr="000D7E08" w:rsidRDefault="005C3A60" w:rsidP="00623B15">
      <w:pPr>
        <w:keepLines/>
        <w:autoSpaceDE w:val="0"/>
        <w:ind w:firstLine="720"/>
        <w:jc w:val="both"/>
      </w:pPr>
      <w:r w:rsidRPr="000D7E08">
        <w:t xml:space="preserve">Исходя из требований и ограничений, </w:t>
      </w:r>
      <w:r w:rsidR="00442EFF" w:rsidRPr="000D7E08">
        <w:t xml:space="preserve">а также сложившегося графика погашения долговых обязательств, </w:t>
      </w:r>
      <w:r w:rsidR="00764FEE">
        <w:rPr>
          <w:color w:val="FF0000"/>
        </w:rPr>
        <w:t xml:space="preserve">профицит </w:t>
      </w:r>
      <w:r w:rsidR="00764FEE" w:rsidRPr="00010BFB">
        <w:rPr>
          <w:color w:val="FF0000"/>
        </w:rPr>
        <w:t>/де</w:t>
      </w:r>
      <w:r w:rsidR="00764FEE">
        <w:rPr>
          <w:color w:val="FF0000"/>
        </w:rPr>
        <w:t>фицит</w:t>
      </w:r>
      <w:r w:rsidR="00764FEE" w:rsidRPr="00010BFB">
        <w:rPr>
          <w:color w:val="FF0000"/>
        </w:rPr>
        <w:t xml:space="preserve"> </w:t>
      </w:r>
      <w:r w:rsidR="00764FEE">
        <w:rPr>
          <w:color w:val="FF0000"/>
        </w:rPr>
        <w:t xml:space="preserve"> </w:t>
      </w:r>
      <w:r w:rsidRPr="000D7E08">
        <w:t>бюджет</w:t>
      </w:r>
      <w:r w:rsidR="00764FEE">
        <w:t>а</w:t>
      </w:r>
      <w:r w:rsidRPr="000D7E08">
        <w:t xml:space="preserve"> </w:t>
      </w:r>
      <w:r w:rsidR="001668F2" w:rsidRPr="000D7E08">
        <w:t>Грабовского сельсовета</w:t>
      </w:r>
      <w:r w:rsidR="002B021B" w:rsidRPr="000D7E08">
        <w:t xml:space="preserve"> </w:t>
      </w:r>
      <w:r w:rsidR="00764FEE">
        <w:t xml:space="preserve">в </w:t>
      </w:r>
      <w:r w:rsidR="002B021B" w:rsidRPr="000D7E08">
        <w:t xml:space="preserve"> </w:t>
      </w:r>
      <w:r w:rsidR="008B212A">
        <w:t>2023</w:t>
      </w:r>
      <w:r w:rsidR="00D61F9E" w:rsidRPr="000D7E08">
        <w:t xml:space="preserve"> год</w:t>
      </w:r>
      <w:r w:rsidR="00764FEE">
        <w:t>у</w:t>
      </w:r>
      <w:r w:rsidRPr="000D7E08">
        <w:t xml:space="preserve"> </w:t>
      </w:r>
      <w:r w:rsidR="00764FEE">
        <w:t xml:space="preserve">и плановом периоде </w:t>
      </w:r>
      <w:r w:rsidR="008B212A">
        <w:t>2024</w:t>
      </w:r>
      <w:r w:rsidR="00764FEE">
        <w:t xml:space="preserve"> и </w:t>
      </w:r>
      <w:r w:rsidR="008B212A">
        <w:t>2025</w:t>
      </w:r>
      <w:r w:rsidR="00764FEE">
        <w:t xml:space="preserve"> годов </w:t>
      </w:r>
      <w:r w:rsidR="00764FEE">
        <w:rPr>
          <w:color w:val="FF0000"/>
        </w:rPr>
        <w:t xml:space="preserve">ежегодно </w:t>
      </w:r>
      <w:r w:rsidR="00764FEE" w:rsidRPr="000D7E08">
        <w:t xml:space="preserve">равен </w:t>
      </w:r>
      <w:r w:rsidR="00764FEE">
        <w:t>нулю</w:t>
      </w:r>
      <w:r w:rsidR="00D61F9E" w:rsidRPr="000D7E08">
        <w:t>.</w:t>
      </w:r>
    </w:p>
    <w:p w:rsidR="00442EFF" w:rsidRPr="000D7E08" w:rsidRDefault="00442EFF" w:rsidP="00623B15">
      <w:pPr>
        <w:pStyle w:val="a8"/>
        <w:keepLines/>
        <w:spacing w:after="0"/>
        <w:ind w:left="0" w:firstLine="709"/>
        <w:jc w:val="both"/>
      </w:pPr>
      <w:r w:rsidRPr="000D7E08">
        <w:t xml:space="preserve">Также в статье 1 проекта </w:t>
      </w:r>
      <w:r w:rsidR="006366E0" w:rsidRPr="006366E0">
        <w:t>решени</w:t>
      </w:r>
      <w:r w:rsidR="006366E0">
        <w:t>я</w:t>
      </w:r>
      <w:r w:rsidR="006366E0" w:rsidRPr="006366E0">
        <w:t xml:space="preserve"> о бюджете</w:t>
      </w:r>
      <w:r w:rsidR="006366E0" w:rsidRPr="000D7E08">
        <w:t xml:space="preserve"> </w:t>
      </w:r>
      <w:r w:rsidRPr="000D7E08">
        <w:t xml:space="preserve">установлены объёмы расходов резервного фонда администрации </w:t>
      </w:r>
      <w:r w:rsidR="001668F2" w:rsidRPr="000D7E08">
        <w:t>Грабовского сельсовета</w:t>
      </w:r>
      <w:r w:rsidRPr="000D7E08">
        <w:t xml:space="preserve"> и верхний предел муниципального внутреннего долга.</w:t>
      </w:r>
    </w:p>
    <w:p w:rsidR="00442EFF" w:rsidRPr="000D7E08" w:rsidRDefault="00442EFF" w:rsidP="00623B15">
      <w:pPr>
        <w:pStyle w:val="a8"/>
        <w:keepLines/>
        <w:spacing w:before="120" w:after="0"/>
        <w:ind w:left="0" w:firstLine="709"/>
        <w:jc w:val="both"/>
      </w:pPr>
      <w:r w:rsidRPr="00010BFB">
        <w:rPr>
          <w:highlight w:val="yellow"/>
        </w:rPr>
        <w:t>Статьёй 2</w:t>
      </w:r>
      <w:r w:rsidRPr="000D7E08">
        <w:t xml:space="preserve"> </w:t>
      </w:r>
      <w:r w:rsidR="00C9333B" w:rsidRPr="000D7E08">
        <w:t xml:space="preserve">проекта </w:t>
      </w:r>
      <w:r w:rsidR="006366E0" w:rsidRPr="006366E0">
        <w:t>решени</w:t>
      </w:r>
      <w:r w:rsidR="006366E0">
        <w:t>я</w:t>
      </w:r>
      <w:r w:rsidR="006366E0" w:rsidRPr="006366E0">
        <w:t xml:space="preserve"> о бюджете</w:t>
      </w:r>
      <w:r w:rsidRPr="000D7E08">
        <w:t xml:space="preserve"> предлагается утвердить приложение 1, устанавливающее источники финансирования дефицита бюджета </w:t>
      </w:r>
      <w:r w:rsidR="001668F2" w:rsidRPr="000D7E08">
        <w:t>Грабовского сельсовета</w:t>
      </w:r>
      <w:r w:rsidR="002B021B" w:rsidRPr="000D7E08">
        <w:t xml:space="preserve"> на </w:t>
      </w:r>
      <w:r w:rsidR="008B212A">
        <w:t>2023</w:t>
      </w:r>
      <w:r w:rsidR="002B021B" w:rsidRPr="000D7E08">
        <w:t xml:space="preserve"> год и на плановый период </w:t>
      </w:r>
      <w:r w:rsidR="008B212A">
        <w:t>2024</w:t>
      </w:r>
      <w:r w:rsidRPr="000D7E08">
        <w:t xml:space="preserve"> и </w:t>
      </w:r>
      <w:r w:rsidR="008B212A">
        <w:t>2025</w:t>
      </w:r>
      <w:r w:rsidRPr="000D7E08">
        <w:t xml:space="preserve"> годов.</w:t>
      </w:r>
    </w:p>
    <w:p w:rsidR="00442EFF" w:rsidRPr="000D7E08" w:rsidRDefault="00052BC0" w:rsidP="00623B15">
      <w:pPr>
        <w:keepLines/>
        <w:autoSpaceDE w:val="0"/>
        <w:autoSpaceDN w:val="0"/>
        <w:adjustRightInd w:val="0"/>
        <w:spacing w:before="120"/>
        <w:ind w:firstLine="709"/>
        <w:jc w:val="both"/>
      </w:pPr>
      <w:proofErr w:type="gramStart"/>
      <w:r w:rsidRPr="00010BFB">
        <w:rPr>
          <w:highlight w:val="yellow"/>
        </w:rPr>
        <w:t>Статьёй 3</w:t>
      </w:r>
      <w:r w:rsidR="00442EFF" w:rsidRPr="000D7E08">
        <w:t xml:space="preserve"> </w:t>
      </w:r>
      <w:r w:rsidR="00C9333B" w:rsidRPr="000D7E08">
        <w:t xml:space="preserve">проекта </w:t>
      </w:r>
      <w:r w:rsidR="006366E0" w:rsidRPr="006366E0">
        <w:t>решени</w:t>
      </w:r>
      <w:r w:rsidR="006366E0">
        <w:t>я</w:t>
      </w:r>
      <w:r w:rsidR="006366E0" w:rsidRPr="006366E0">
        <w:t xml:space="preserve"> о бюджете</w:t>
      </w:r>
      <w:r w:rsidR="006366E0" w:rsidRPr="000D7E08">
        <w:t xml:space="preserve"> </w:t>
      </w:r>
      <w:r w:rsidR="00442EFF" w:rsidRPr="000D7E08">
        <w:t xml:space="preserve">предлагается утвердить объем поступлений в бюджет </w:t>
      </w:r>
      <w:r w:rsidR="001668F2" w:rsidRPr="000D7E08">
        <w:t>Грабовского сельсовета</w:t>
      </w:r>
      <w:r w:rsidR="002B021B" w:rsidRPr="000D7E08">
        <w:t xml:space="preserve"> по видам доходов на </w:t>
      </w:r>
      <w:r w:rsidR="008B212A">
        <w:t>2023</w:t>
      </w:r>
      <w:r w:rsidR="002B021B" w:rsidRPr="000D7E08">
        <w:t>–</w:t>
      </w:r>
      <w:r w:rsidR="008B212A">
        <w:t>2025</w:t>
      </w:r>
      <w:r w:rsidR="00442EFF" w:rsidRPr="000D7E08">
        <w:t xml:space="preserve"> годы</w:t>
      </w:r>
      <w:r w:rsidR="00442EFF" w:rsidRPr="000D7E08">
        <w:rPr>
          <w:i/>
        </w:rPr>
        <w:t xml:space="preserve">, </w:t>
      </w:r>
      <w:r w:rsidR="00442EFF" w:rsidRPr="000D7E08">
        <w:t>в том числе объем налоговых и неналогов</w:t>
      </w:r>
      <w:r w:rsidR="003C653E">
        <w:t>ых доходов согласно приложению 2</w:t>
      </w:r>
      <w:r w:rsidR="006366E0" w:rsidRPr="006366E0">
        <w:t xml:space="preserve"> </w:t>
      </w:r>
      <w:r w:rsidR="006366E0">
        <w:t>к проекту</w:t>
      </w:r>
      <w:r w:rsidR="006366E0" w:rsidRPr="006366E0">
        <w:t xml:space="preserve"> решения о бюджете</w:t>
      </w:r>
      <w:r w:rsidR="00442EFF" w:rsidRPr="000D7E08">
        <w:t>, объем безвозмездных поступлений, включая межбюджетные трансферты</w:t>
      </w:r>
      <w:r w:rsidR="003C653E">
        <w:t>, в соответствии с приложением 3</w:t>
      </w:r>
      <w:r w:rsidR="006366E0">
        <w:t xml:space="preserve"> к </w:t>
      </w:r>
      <w:r w:rsidR="006366E0" w:rsidRPr="000D7E08">
        <w:t>проект</w:t>
      </w:r>
      <w:r w:rsidR="006366E0">
        <w:t>у</w:t>
      </w:r>
      <w:r w:rsidR="006366E0" w:rsidRPr="000D7E08">
        <w:t xml:space="preserve"> </w:t>
      </w:r>
      <w:r w:rsidR="006366E0" w:rsidRPr="006366E0">
        <w:t>решени</w:t>
      </w:r>
      <w:r w:rsidR="006366E0">
        <w:t>я</w:t>
      </w:r>
      <w:r w:rsidR="006366E0" w:rsidRPr="006366E0">
        <w:t xml:space="preserve"> о бюджете</w:t>
      </w:r>
      <w:r w:rsidR="00442EFF" w:rsidRPr="000D7E08">
        <w:t>.</w:t>
      </w:r>
      <w:proofErr w:type="gramEnd"/>
    </w:p>
    <w:p w:rsidR="003B4973" w:rsidRPr="000D7E08" w:rsidRDefault="00052BC0" w:rsidP="00623B15">
      <w:pPr>
        <w:pStyle w:val="a8"/>
        <w:keepLines/>
        <w:spacing w:before="120" w:after="0"/>
        <w:ind w:left="0" w:firstLine="709"/>
        <w:jc w:val="both"/>
        <w:rPr>
          <w:spacing w:val="-10"/>
        </w:rPr>
      </w:pPr>
      <w:r w:rsidRPr="00010BFB">
        <w:rPr>
          <w:highlight w:val="yellow"/>
        </w:rPr>
        <w:lastRenderedPageBreak/>
        <w:t>В статье 4</w:t>
      </w:r>
      <w:r w:rsidR="003B4973" w:rsidRPr="000D7E08">
        <w:t xml:space="preserve"> </w:t>
      </w:r>
      <w:r w:rsidR="006366E0" w:rsidRPr="000D7E08">
        <w:t xml:space="preserve">проекта </w:t>
      </w:r>
      <w:r w:rsidR="006366E0" w:rsidRPr="006366E0">
        <w:t>решени</w:t>
      </w:r>
      <w:r w:rsidR="006366E0">
        <w:t>я</w:t>
      </w:r>
      <w:r w:rsidR="006366E0" w:rsidRPr="006366E0">
        <w:t xml:space="preserve"> о бюджете</w:t>
      </w:r>
      <w:r w:rsidR="00442EFF" w:rsidRPr="000D7E08">
        <w:t xml:space="preserve"> содержится </w:t>
      </w:r>
      <w:proofErr w:type="gramStart"/>
      <w:r w:rsidR="00442EFF" w:rsidRPr="000D7E08">
        <w:t>норма</w:t>
      </w:r>
      <w:proofErr w:type="gramEnd"/>
      <w:r w:rsidR="00442EFF" w:rsidRPr="000D7E08">
        <w:t xml:space="preserve"> об отказе от принятия в </w:t>
      </w:r>
      <w:r w:rsidR="008B212A">
        <w:t>2023</w:t>
      </w:r>
      <w:r w:rsidR="002418F3">
        <w:t>-2025  годах</w:t>
      </w:r>
      <w:r w:rsidR="00442EFF" w:rsidRPr="000D7E08">
        <w:t xml:space="preserve"> нормативных актов, устанавливающих дополнительные основания и иные условия предоставления отсрочек, рассрочек, инвестиционных налоговых кредитов, сверх предусмотренных частью первой Налогового Кодекса РФ, а также льгот по налогам, сборам и неналоговым доходам, сверх предусмотренных </w:t>
      </w:r>
      <w:r w:rsidR="00442EFF" w:rsidRPr="000D7E08">
        <w:rPr>
          <w:spacing w:val="-10"/>
        </w:rPr>
        <w:t>региональным законодательством.</w:t>
      </w:r>
    </w:p>
    <w:p w:rsidR="00442EFF" w:rsidRPr="000D7E08" w:rsidRDefault="00442EFF" w:rsidP="00623B15">
      <w:pPr>
        <w:pStyle w:val="a8"/>
        <w:keepLines/>
        <w:spacing w:after="0"/>
        <w:ind w:left="0" w:firstLine="709"/>
        <w:jc w:val="both"/>
      </w:pPr>
      <w:r w:rsidRPr="00010BFB">
        <w:rPr>
          <w:highlight w:val="yellow"/>
        </w:rPr>
        <w:t>Статьёй</w:t>
      </w:r>
      <w:r w:rsidR="00052BC0" w:rsidRPr="00010BFB">
        <w:rPr>
          <w:highlight w:val="yellow"/>
        </w:rPr>
        <w:t xml:space="preserve"> </w:t>
      </w:r>
      <w:r w:rsidR="00010BFB" w:rsidRPr="00010BFB">
        <w:rPr>
          <w:highlight w:val="yellow"/>
        </w:rPr>
        <w:t>5</w:t>
      </w:r>
      <w:r w:rsidR="00B73F9B" w:rsidRPr="000D7E08">
        <w:t xml:space="preserve"> </w:t>
      </w:r>
      <w:r w:rsidR="002B021B" w:rsidRPr="000D7E08">
        <w:t xml:space="preserve">проекта </w:t>
      </w:r>
      <w:r w:rsidR="006366E0" w:rsidRPr="006366E0">
        <w:t xml:space="preserve">решения о бюджете </w:t>
      </w:r>
      <w:r w:rsidR="002B021B" w:rsidRPr="000D7E08">
        <w:t xml:space="preserve">устанавливаются на </w:t>
      </w:r>
      <w:r w:rsidR="008B212A">
        <w:t>2023</w:t>
      </w:r>
      <w:r w:rsidR="002B021B" w:rsidRPr="000D7E08">
        <w:t>-</w:t>
      </w:r>
      <w:r w:rsidR="008B212A">
        <w:t>2025</w:t>
      </w:r>
      <w:r w:rsidRPr="000D7E08">
        <w:t xml:space="preserve"> годы:</w:t>
      </w:r>
    </w:p>
    <w:p w:rsidR="00442EFF" w:rsidRPr="000D7E08" w:rsidRDefault="00442EFF" w:rsidP="00623B15">
      <w:pPr>
        <w:pStyle w:val="a8"/>
        <w:keepLines/>
        <w:spacing w:after="0"/>
        <w:jc w:val="both"/>
      </w:pPr>
      <w:r w:rsidRPr="000D7E08">
        <w:t>-</w:t>
      </w:r>
      <w:r w:rsidRPr="000D7E08">
        <w:rPr>
          <w:lang w:val="en-US"/>
        </w:rPr>
        <w:t> </w:t>
      </w:r>
      <w:r w:rsidRPr="000D7E08">
        <w:t xml:space="preserve">общий объём расходов на исполнение публичных нормативных обязательств; </w:t>
      </w:r>
    </w:p>
    <w:p w:rsidR="00442EFF" w:rsidRPr="000D7E08" w:rsidRDefault="00442EFF" w:rsidP="00623B15">
      <w:pPr>
        <w:keepLines/>
        <w:autoSpaceDE w:val="0"/>
        <w:autoSpaceDN w:val="0"/>
        <w:adjustRightInd w:val="0"/>
        <w:ind w:firstLine="283"/>
        <w:jc w:val="both"/>
      </w:pPr>
      <w:r w:rsidRPr="000D7E08">
        <w:t>-</w:t>
      </w:r>
      <w:r w:rsidRPr="000D7E08">
        <w:rPr>
          <w:lang w:val="en-US"/>
        </w:rPr>
        <w:t> </w:t>
      </w:r>
      <w:r w:rsidRPr="000D7E08">
        <w:t>распределение расходов по разделам, подразделам, ц</w:t>
      </w:r>
      <w:r w:rsidR="003B4973" w:rsidRPr="000D7E08">
        <w:t>елевым статьям (муниципальным</w:t>
      </w:r>
      <w:r w:rsidRPr="000D7E08">
        <w:t xml:space="preserve"> программам </w:t>
      </w:r>
      <w:r w:rsidR="001668F2" w:rsidRPr="000D7E08">
        <w:t>Грабовского сельсовета</w:t>
      </w:r>
      <w:r w:rsidRPr="000D7E08">
        <w:t xml:space="preserve"> и непрограммным направлениям деятельности), группам и подгруппам </w:t>
      </w:r>
      <w:proofErr w:type="gramStart"/>
      <w:r w:rsidRPr="000D7E08">
        <w:t>видов расходов классификации расходов бюджета</w:t>
      </w:r>
      <w:proofErr w:type="gramEnd"/>
      <w:r w:rsidRPr="000D7E08">
        <w:t xml:space="preserve"> согласно приложению </w:t>
      </w:r>
      <w:r w:rsidR="00010BFB">
        <w:t>4</w:t>
      </w:r>
      <w:r w:rsidRPr="000D7E08">
        <w:rPr>
          <w:i/>
        </w:rPr>
        <w:t xml:space="preserve"> </w:t>
      </w:r>
      <w:r w:rsidRPr="000D7E08">
        <w:t>к проекту</w:t>
      </w:r>
      <w:r w:rsidR="006366E0">
        <w:t xml:space="preserve"> </w:t>
      </w:r>
      <w:r w:rsidR="006366E0" w:rsidRPr="006366E0">
        <w:t>решени</w:t>
      </w:r>
      <w:r w:rsidR="006366E0">
        <w:t>я</w:t>
      </w:r>
      <w:r w:rsidR="006366E0" w:rsidRPr="006366E0">
        <w:t xml:space="preserve"> о бюджете</w:t>
      </w:r>
      <w:r w:rsidRPr="000D7E08">
        <w:t>.</w:t>
      </w:r>
    </w:p>
    <w:p w:rsidR="00442EFF" w:rsidRPr="000D7E08" w:rsidRDefault="00442EFF" w:rsidP="002418F3">
      <w:pPr>
        <w:pStyle w:val="a8"/>
        <w:keepLines/>
        <w:spacing w:after="0"/>
        <w:ind w:left="0" w:firstLine="284"/>
        <w:jc w:val="both"/>
      </w:pPr>
      <w:r w:rsidRPr="000D7E08">
        <w:t>-</w:t>
      </w:r>
      <w:r w:rsidRPr="000D7E08">
        <w:rPr>
          <w:lang w:val="en-US"/>
        </w:rPr>
        <w:t> </w:t>
      </w:r>
      <w:r w:rsidRPr="000D7E08">
        <w:t xml:space="preserve">ведомственная структура расходов бюджета согласно приложению </w:t>
      </w:r>
      <w:r w:rsidR="00010BFB">
        <w:t>5</w:t>
      </w:r>
      <w:r w:rsidR="003B4973" w:rsidRPr="000D7E08">
        <w:t xml:space="preserve"> к </w:t>
      </w:r>
      <w:r w:rsidRPr="000D7E08">
        <w:t>проекту</w:t>
      </w:r>
      <w:r w:rsidR="006366E0" w:rsidRPr="006366E0">
        <w:t xml:space="preserve"> решени</w:t>
      </w:r>
      <w:r w:rsidR="006366E0">
        <w:t>я</w:t>
      </w:r>
      <w:r w:rsidR="006366E0" w:rsidRPr="006366E0">
        <w:t xml:space="preserve"> о бюджете</w:t>
      </w:r>
      <w:r w:rsidRPr="000D7E08">
        <w:t>;</w:t>
      </w:r>
    </w:p>
    <w:p w:rsidR="00442EFF" w:rsidRPr="000D7E08" w:rsidRDefault="00442EFF" w:rsidP="00623B15">
      <w:pPr>
        <w:pStyle w:val="a8"/>
        <w:keepLines/>
        <w:spacing w:after="0"/>
        <w:ind w:left="0" w:firstLine="283"/>
        <w:jc w:val="both"/>
      </w:pPr>
      <w:r w:rsidRPr="000D7E08">
        <w:t>- распределение бюджетных ассигнований по целевым статьям (</w:t>
      </w:r>
      <w:r w:rsidR="003B4973" w:rsidRPr="000D7E08">
        <w:t>муниципальным</w:t>
      </w:r>
      <w:r w:rsidRPr="000D7E08">
        <w:t xml:space="preserve"> программам </w:t>
      </w:r>
      <w:r w:rsidR="001668F2" w:rsidRPr="000D7E08">
        <w:t>Грабовского сельсовета</w:t>
      </w:r>
      <w:r w:rsidRPr="000D7E08">
        <w:t xml:space="preserve"> и непрограммным направлениям деятельности), группам видов расходов, подгруппам видов расходов, разделам, подразделам классификации расходов бюджета согласно приложению </w:t>
      </w:r>
      <w:r w:rsidR="00010BFB">
        <w:t>6</w:t>
      </w:r>
      <w:r w:rsidR="003B4973" w:rsidRPr="000D7E08">
        <w:t xml:space="preserve"> к </w:t>
      </w:r>
      <w:r w:rsidRPr="000D7E08">
        <w:t>проекту</w:t>
      </w:r>
      <w:r w:rsidR="006366E0" w:rsidRPr="006366E0">
        <w:t xml:space="preserve"> решени</w:t>
      </w:r>
      <w:r w:rsidR="006366E0">
        <w:t>я</w:t>
      </w:r>
      <w:r w:rsidR="006366E0" w:rsidRPr="006366E0">
        <w:t xml:space="preserve"> о бюджете</w:t>
      </w:r>
      <w:r w:rsidR="00B73F9B" w:rsidRPr="000D7E08">
        <w:t>.</w:t>
      </w:r>
    </w:p>
    <w:p w:rsidR="00B73F9B" w:rsidRPr="000D7E08" w:rsidRDefault="00010BFB" w:rsidP="00623B15">
      <w:pPr>
        <w:pStyle w:val="23"/>
        <w:keepLines/>
        <w:spacing w:before="120"/>
        <w:ind w:left="0" w:firstLine="709"/>
        <w:outlineLvl w:val="9"/>
        <w:rPr>
          <w:szCs w:val="24"/>
          <w:lang w:val="ru-RU" w:eastAsia="ru-RU"/>
        </w:rPr>
      </w:pPr>
      <w:r w:rsidRPr="00010BFB">
        <w:rPr>
          <w:szCs w:val="24"/>
          <w:highlight w:val="yellow"/>
          <w:lang w:val="ru-RU" w:eastAsia="ru-RU"/>
        </w:rPr>
        <w:t>Статьей 6</w:t>
      </w:r>
      <w:r w:rsidR="00B73F9B" w:rsidRPr="000D7E08">
        <w:rPr>
          <w:szCs w:val="24"/>
          <w:lang w:val="ru-RU" w:eastAsia="ru-RU"/>
        </w:rPr>
        <w:t xml:space="preserve"> проекта </w:t>
      </w:r>
      <w:r w:rsidR="006366E0" w:rsidRPr="006366E0">
        <w:t>решени</w:t>
      </w:r>
      <w:r w:rsidR="006366E0">
        <w:t>я</w:t>
      </w:r>
      <w:r w:rsidR="006366E0" w:rsidRPr="006366E0">
        <w:t xml:space="preserve"> о бюджете</w:t>
      </w:r>
      <w:r w:rsidR="006366E0" w:rsidRPr="000D7E08">
        <w:rPr>
          <w:szCs w:val="24"/>
          <w:lang w:val="ru-RU" w:eastAsia="ru-RU"/>
        </w:rPr>
        <w:t xml:space="preserve"> </w:t>
      </w:r>
      <w:r w:rsidR="00B73F9B" w:rsidRPr="000D7E08">
        <w:rPr>
          <w:szCs w:val="24"/>
          <w:lang w:val="ru-RU" w:eastAsia="ru-RU"/>
        </w:rPr>
        <w:t>утверждаются объемы межбюджетных трансфертов бюджету Бессоновского района на исполнение части полномочий поселения по решению вопросов местного значения в соответствии с заключенными соглашениями.</w:t>
      </w:r>
    </w:p>
    <w:p w:rsidR="00B73F9B" w:rsidRPr="000D7E08" w:rsidRDefault="00010BFB" w:rsidP="00623B15">
      <w:pPr>
        <w:pStyle w:val="a8"/>
        <w:keepLines/>
        <w:spacing w:before="120" w:after="0"/>
        <w:ind w:left="0" w:firstLine="709"/>
        <w:jc w:val="both"/>
      </w:pPr>
      <w:r w:rsidRPr="00010BFB">
        <w:rPr>
          <w:highlight w:val="yellow"/>
        </w:rPr>
        <w:t>Статьей 7</w:t>
      </w:r>
      <w:r w:rsidR="00B73F9B" w:rsidRPr="000D7E08">
        <w:t xml:space="preserve"> проекта </w:t>
      </w:r>
      <w:r w:rsidR="006366E0" w:rsidRPr="006366E0">
        <w:t>решени</w:t>
      </w:r>
      <w:r w:rsidR="006366E0">
        <w:t>я</w:t>
      </w:r>
      <w:r w:rsidR="006366E0" w:rsidRPr="006366E0">
        <w:t xml:space="preserve"> о бюджете</w:t>
      </w:r>
      <w:r w:rsidR="006366E0" w:rsidRPr="000D7E08">
        <w:t xml:space="preserve"> </w:t>
      </w:r>
      <w:r w:rsidR="00B73F9B" w:rsidRPr="000D7E08">
        <w:t xml:space="preserve">утверждается объём бюджетных ассигнований дорожного фонда </w:t>
      </w:r>
      <w:r w:rsidR="001668F2" w:rsidRPr="000D7E08">
        <w:t>Грабовского сельсовета</w:t>
      </w:r>
      <w:r w:rsidR="00B73F9B" w:rsidRPr="000D7E08">
        <w:t xml:space="preserve"> на </w:t>
      </w:r>
      <w:r w:rsidR="008B212A">
        <w:t>2023</w:t>
      </w:r>
      <w:r w:rsidR="00C06ABB">
        <w:t xml:space="preserve"> г</w:t>
      </w:r>
      <w:r w:rsidR="002B021B" w:rsidRPr="000D7E08">
        <w:t xml:space="preserve">од и на плановый период </w:t>
      </w:r>
      <w:r w:rsidR="008B212A">
        <w:t>2024</w:t>
      </w:r>
      <w:r w:rsidR="00B73F9B" w:rsidRPr="000D7E08">
        <w:t xml:space="preserve"> и </w:t>
      </w:r>
      <w:r w:rsidR="008B212A">
        <w:t>2025</w:t>
      </w:r>
      <w:r w:rsidR="00B73F9B" w:rsidRPr="000D7E08">
        <w:t xml:space="preserve"> годов и определения особенностей его использования. </w:t>
      </w:r>
    </w:p>
    <w:p w:rsidR="00B73F9B" w:rsidRPr="000D7E08" w:rsidRDefault="00010BFB" w:rsidP="00623B15">
      <w:pPr>
        <w:pStyle w:val="a8"/>
        <w:keepLines/>
        <w:spacing w:before="120" w:after="0"/>
        <w:ind w:left="0" w:firstLine="709"/>
        <w:jc w:val="both"/>
      </w:pPr>
      <w:proofErr w:type="gramStart"/>
      <w:r w:rsidRPr="00010BFB">
        <w:rPr>
          <w:highlight w:val="yellow"/>
        </w:rPr>
        <w:t>Статья 8</w:t>
      </w:r>
      <w:r w:rsidR="00B73F9B" w:rsidRPr="000D7E08">
        <w:t xml:space="preserve"> проекта регулирует вопросы управления муниципальным долгом </w:t>
      </w:r>
      <w:r w:rsidR="001668F2" w:rsidRPr="000D7E08">
        <w:t>Грабовского сельсовета</w:t>
      </w:r>
      <w:r w:rsidR="00B73F9B" w:rsidRPr="000D7E08">
        <w:t xml:space="preserve"> и предусматривает утверждение на </w:t>
      </w:r>
      <w:r w:rsidR="008B212A">
        <w:t>2023</w:t>
      </w:r>
      <w:r w:rsidR="00B73F9B" w:rsidRPr="000D7E08">
        <w:t xml:space="preserve"> год и плановый период </w:t>
      </w:r>
      <w:r w:rsidR="008B212A">
        <w:t>2024</w:t>
      </w:r>
      <w:r w:rsidR="006366E0" w:rsidRPr="000D7E08">
        <w:t xml:space="preserve"> и </w:t>
      </w:r>
      <w:r w:rsidR="008B212A">
        <w:t>2025</w:t>
      </w:r>
      <w:r w:rsidR="006366E0" w:rsidRPr="000D7E08">
        <w:t xml:space="preserve"> годов </w:t>
      </w:r>
      <w:r w:rsidR="00B73F9B" w:rsidRPr="000D7E08">
        <w:t xml:space="preserve">Программы муниципальных внутренних заимствований </w:t>
      </w:r>
      <w:r w:rsidR="001668F2" w:rsidRPr="000D7E08">
        <w:t>Грабовского сельсовета</w:t>
      </w:r>
      <w:r>
        <w:t xml:space="preserve"> согласно приложению 7</w:t>
      </w:r>
      <w:r w:rsidR="00B73F9B" w:rsidRPr="000D7E08">
        <w:rPr>
          <w:i/>
        </w:rPr>
        <w:t xml:space="preserve"> </w:t>
      </w:r>
      <w:r w:rsidR="00B73F9B" w:rsidRPr="000D7E08">
        <w:t>к проекту</w:t>
      </w:r>
      <w:r w:rsidR="006366E0" w:rsidRPr="006366E0">
        <w:t xml:space="preserve"> решени</w:t>
      </w:r>
      <w:r w:rsidR="006366E0">
        <w:t>я</w:t>
      </w:r>
      <w:r w:rsidR="006366E0" w:rsidRPr="006366E0">
        <w:t xml:space="preserve"> о бюджете</w:t>
      </w:r>
      <w:r w:rsidR="00B73F9B" w:rsidRPr="000D7E08">
        <w:t xml:space="preserve">, а также предельного объёма </w:t>
      </w:r>
      <w:r w:rsidR="001A6729" w:rsidRPr="000D7E08">
        <w:t>муниципального</w:t>
      </w:r>
      <w:r w:rsidR="00B73F9B" w:rsidRPr="000D7E08">
        <w:t xml:space="preserve"> долга </w:t>
      </w:r>
      <w:r w:rsidR="001668F2" w:rsidRPr="000D7E08">
        <w:t>Грабовского сельсовета</w:t>
      </w:r>
      <w:r w:rsidR="00B73F9B" w:rsidRPr="000D7E08">
        <w:t xml:space="preserve"> и объёма расходов на его обслуживание</w:t>
      </w:r>
      <w:r w:rsidR="002418F3" w:rsidRPr="002418F3">
        <w:t xml:space="preserve"> </w:t>
      </w:r>
      <w:r w:rsidR="002418F3">
        <w:t>согласно приложению 8</w:t>
      </w:r>
      <w:r w:rsidR="002418F3" w:rsidRPr="000D7E08">
        <w:rPr>
          <w:i/>
        </w:rPr>
        <w:t xml:space="preserve"> </w:t>
      </w:r>
      <w:r w:rsidR="002418F3" w:rsidRPr="000D7E08">
        <w:t>к проекту</w:t>
      </w:r>
      <w:r w:rsidR="002418F3" w:rsidRPr="006366E0">
        <w:t xml:space="preserve"> решени</w:t>
      </w:r>
      <w:r w:rsidR="002418F3">
        <w:t>я</w:t>
      </w:r>
      <w:r w:rsidR="002418F3" w:rsidRPr="006366E0">
        <w:t xml:space="preserve"> о бюджете</w:t>
      </w:r>
      <w:r w:rsidR="00B73F9B" w:rsidRPr="000D7E08">
        <w:t>.</w:t>
      </w:r>
      <w:proofErr w:type="gramEnd"/>
    </w:p>
    <w:p w:rsidR="001A6729" w:rsidRPr="000D7E08" w:rsidRDefault="00052BC0" w:rsidP="00623B15">
      <w:pPr>
        <w:pStyle w:val="a8"/>
        <w:keepLines/>
        <w:spacing w:before="120" w:after="0"/>
        <w:ind w:left="0" w:firstLine="709"/>
        <w:jc w:val="both"/>
      </w:pPr>
      <w:r w:rsidRPr="00010BFB">
        <w:rPr>
          <w:highlight w:val="yellow"/>
        </w:rPr>
        <w:t xml:space="preserve">В статье </w:t>
      </w:r>
      <w:r w:rsidR="00010BFB" w:rsidRPr="00010BFB">
        <w:rPr>
          <w:highlight w:val="yellow"/>
        </w:rPr>
        <w:t>9</w:t>
      </w:r>
      <w:r w:rsidR="001A6729" w:rsidRPr="000D7E08">
        <w:t xml:space="preserve"> проекта </w:t>
      </w:r>
      <w:r w:rsidR="008550AB" w:rsidRPr="006366E0">
        <w:t>решени</w:t>
      </w:r>
      <w:r w:rsidR="008550AB">
        <w:t>я</w:t>
      </w:r>
      <w:r w:rsidR="008550AB" w:rsidRPr="006366E0">
        <w:t xml:space="preserve"> о бюджете</w:t>
      </w:r>
      <w:r w:rsidR="008550AB" w:rsidRPr="000D7E08">
        <w:t xml:space="preserve"> </w:t>
      </w:r>
      <w:r w:rsidR="001A6729" w:rsidRPr="000D7E08">
        <w:t xml:space="preserve">определены особенности исполнения бюджета </w:t>
      </w:r>
      <w:r w:rsidR="001668F2" w:rsidRPr="000D7E08">
        <w:t>Грабовского сельсовета</w:t>
      </w:r>
      <w:r w:rsidR="001A6729" w:rsidRPr="000D7E08">
        <w:t xml:space="preserve"> в </w:t>
      </w:r>
      <w:r w:rsidR="008B212A">
        <w:t>2023</w:t>
      </w:r>
      <w:r w:rsidR="001A6729" w:rsidRPr="000D7E08">
        <w:t xml:space="preserve"> году, в том числе установлен перечень расходов бюджета, финансируемых в первоочередном порядке.</w:t>
      </w:r>
    </w:p>
    <w:p w:rsidR="001A6729" w:rsidRPr="000D7E08" w:rsidRDefault="001A6729" w:rsidP="00623B15">
      <w:pPr>
        <w:keepLines/>
        <w:ind w:firstLine="709"/>
        <w:jc w:val="both"/>
      </w:pPr>
      <w:r w:rsidRPr="000D7E08">
        <w:t xml:space="preserve">Значительное увеличение расходов бюджета при более низких темпах роста доходов и необходимости частичного направления их на погашение долговых обязательств. </w:t>
      </w:r>
      <w:proofErr w:type="gramStart"/>
      <w:r w:rsidRPr="000D7E08">
        <w:t>В таких условиях, с целью обеспечения сбалансированности бюджета отдельные расходы запланированы в объеме ниже расчетной потребности с последующим доведением его до уровня, необходимого для полного исполнения обязательств, по мере уточнения поступления доходных источников и получения экономии по результатам принятия расходных обязательств.</w:t>
      </w:r>
      <w:proofErr w:type="gramEnd"/>
    </w:p>
    <w:p w:rsidR="0092688D" w:rsidRPr="000D7E08" w:rsidRDefault="006528C1" w:rsidP="00764FEE">
      <w:pPr>
        <w:pStyle w:val="1"/>
        <w:keepNext w:val="0"/>
        <w:keepLines/>
        <w:shd w:val="clear" w:color="auto" w:fill="F2F2F2" w:themeFill="background1" w:themeFillShade="F2"/>
        <w:spacing w:before="120" w:after="120"/>
        <w:ind w:left="431" w:hanging="431"/>
        <w:jc w:val="center"/>
        <w:rPr>
          <w:b/>
          <w:sz w:val="24"/>
          <w:szCs w:val="24"/>
        </w:rPr>
      </w:pPr>
      <w:r w:rsidRPr="000D7E08">
        <w:rPr>
          <w:b/>
          <w:sz w:val="24"/>
          <w:szCs w:val="24"/>
        </w:rPr>
        <w:t xml:space="preserve">1. </w:t>
      </w:r>
      <w:r w:rsidR="0092688D" w:rsidRPr="000D7E08">
        <w:rPr>
          <w:b/>
          <w:sz w:val="24"/>
          <w:szCs w:val="24"/>
        </w:rPr>
        <w:t xml:space="preserve">ДОХОДЫ  БЮДЖЕТА  </w:t>
      </w:r>
      <w:r w:rsidR="001668F2" w:rsidRPr="000D7E08">
        <w:rPr>
          <w:b/>
          <w:sz w:val="24"/>
          <w:szCs w:val="24"/>
        </w:rPr>
        <w:t>ГРАБОВСКОГО СЕЛЬСОВЕТА</w:t>
      </w:r>
    </w:p>
    <w:p w:rsidR="001A6729" w:rsidRPr="000D7E08" w:rsidRDefault="001A6729" w:rsidP="00623B15">
      <w:pPr>
        <w:keepLines/>
        <w:autoSpaceDE w:val="0"/>
        <w:ind w:firstLine="709"/>
        <w:jc w:val="both"/>
      </w:pPr>
      <w:r w:rsidRPr="000D7E08">
        <w:t xml:space="preserve">Параметры проекта бюджета по доходам сформированы на основании показателей прогноза социально-экономического развития </w:t>
      </w:r>
      <w:r w:rsidR="001668F2" w:rsidRPr="000D7E08">
        <w:t>Грабовского сельсовета</w:t>
      </w:r>
      <w:r w:rsidRPr="000D7E08">
        <w:t>, а также с учетом прогнозных данных, представленных главными администраторами доходов в соответствии с нормами Бюджетного кодекса Российской Федерации. Расчеты осуществлялись в условиях действующего налогового и бюджетного законодательства, законодательства о неналоговых доходах. Кроме того, учтены изменения законодательства Российской Федерации и Пензенской области, вступающие в силу или вступление в</w:t>
      </w:r>
      <w:r w:rsidR="008A6265" w:rsidRPr="000D7E08">
        <w:t xml:space="preserve"> силу которых планируется с </w:t>
      </w:r>
      <w:r w:rsidR="008B212A">
        <w:t>2023</w:t>
      </w:r>
      <w:r w:rsidRPr="000D7E08">
        <w:t xml:space="preserve"> года.</w:t>
      </w:r>
    </w:p>
    <w:p w:rsidR="00CC023A" w:rsidRPr="000D7E08" w:rsidRDefault="00CC023A" w:rsidP="00623B15">
      <w:pPr>
        <w:keepLines/>
        <w:autoSpaceDE w:val="0"/>
        <w:ind w:firstLine="709"/>
        <w:jc w:val="both"/>
      </w:pPr>
      <w:r w:rsidRPr="000D7E08">
        <w:lastRenderedPageBreak/>
        <w:t>Планирование налоговых доходов осуществлялось с учетом положений соответствующих глав Налогового кодекса Российской Федерации, согласно которым определен порядок исчисления и уплаты налогов в бюджет. Расчеты произведены на основании показателей отчетности о налоговой базе и структуре начислений по налогам за 20</w:t>
      </w:r>
      <w:r w:rsidR="008550AB">
        <w:t>2</w:t>
      </w:r>
      <w:r w:rsidR="008B212A">
        <w:t>1</w:t>
      </w:r>
      <w:r w:rsidRPr="000D7E08">
        <w:t xml:space="preserve"> год. </w:t>
      </w:r>
    </w:p>
    <w:p w:rsidR="0098125E" w:rsidRPr="000D7E08" w:rsidRDefault="0098125E" w:rsidP="00623B15">
      <w:pPr>
        <w:keepLines/>
        <w:autoSpaceDE w:val="0"/>
        <w:ind w:firstLine="709"/>
        <w:jc w:val="both"/>
      </w:pPr>
      <w:r w:rsidRPr="000D7E08">
        <w:t>Нормативы отчислений от налоговых и неналоговых доходов в бюджет Грабовского сельсовета при плани</w:t>
      </w:r>
      <w:r w:rsidR="00C06ABB">
        <w:t xml:space="preserve">ровании сохранены на уровне </w:t>
      </w:r>
      <w:r w:rsidR="008B212A">
        <w:t>2022</w:t>
      </w:r>
      <w:r w:rsidRPr="000D7E08">
        <w:t xml:space="preserve"> года, а именно:</w:t>
      </w:r>
    </w:p>
    <w:p w:rsidR="0098125E" w:rsidRPr="000D7E08" w:rsidRDefault="0098125E" w:rsidP="00623B15">
      <w:pPr>
        <w:keepLines/>
        <w:ind w:firstLine="570"/>
        <w:jc w:val="both"/>
      </w:pPr>
      <w:r w:rsidRPr="000D7E08">
        <w:t>- налог на доходы с физических лиц – по нормативу 2%;</w:t>
      </w:r>
    </w:p>
    <w:p w:rsidR="0098125E" w:rsidRPr="000D7E08" w:rsidRDefault="0098125E" w:rsidP="00623B15">
      <w:pPr>
        <w:keepLines/>
        <w:ind w:firstLine="570"/>
        <w:jc w:val="both"/>
      </w:pPr>
      <w:r w:rsidRPr="000D7E08">
        <w:t>- единый сельскохозяйственный налог – по нормативу 30%;</w:t>
      </w:r>
    </w:p>
    <w:p w:rsidR="0098125E" w:rsidRPr="000D7E08" w:rsidRDefault="0098125E" w:rsidP="00623B15">
      <w:pPr>
        <w:keepLines/>
        <w:ind w:firstLine="570"/>
        <w:jc w:val="both"/>
      </w:pPr>
      <w:r w:rsidRPr="000D7E08">
        <w:t>- налог на имущество физических лиц – по нормативу 100%;</w:t>
      </w:r>
    </w:p>
    <w:p w:rsidR="0098125E" w:rsidRPr="000D7E08" w:rsidRDefault="0098125E" w:rsidP="00623B15">
      <w:pPr>
        <w:keepLines/>
        <w:ind w:firstLine="570"/>
        <w:jc w:val="both"/>
      </w:pPr>
      <w:r w:rsidRPr="000D7E08">
        <w:t>- земельный налог – по нормативу 100%.</w:t>
      </w:r>
    </w:p>
    <w:p w:rsidR="0098125E" w:rsidRPr="000D7E08" w:rsidRDefault="00CC023A" w:rsidP="00623B15">
      <w:pPr>
        <w:keepLines/>
        <w:autoSpaceDE w:val="0"/>
        <w:ind w:firstLine="709"/>
        <w:jc w:val="both"/>
      </w:pPr>
      <w:r w:rsidRPr="000D7E08">
        <w:t>Неналоговые доходы спрогнозированы в соответствии с положениями  Бюджетного кодекса Российской Федерации</w:t>
      </w:r>
      <w:r w:rsidR="00632EF9" w:rsidRPr="000D7E08">
        <w:t xml:space="preserve"> и Методикой </w:t>
      </w:r>
      <w:r w:rsidR="0098125E" w:rsidRPr="000D7E08">
        <w:t>прогнозирования поступлений доходов в бюджет, главным администратором которых является администрация Грабовского сельсовета Бессонов</w:t>
      </w:r>
      <w:r w:rsidR="00C06ABB">
        <w:t>ского района Пензенской области</w:t>
      </w:r>
      <w:r w:rsidR="0098125E" w:rsidRPr="000D7E08">
        <w:t>.</w:t>
      </w:r>
    </w:p>
    <w:p w:rsidR="00CC023A" w:rsidRPr="000D7E08" w:rsidRDefault="00CC023A" w:rsidP="00623B15">
      <w:pPr>
        <w:keepLines/>
        <w:autoSpaceDE w:val="0"/>
        <w:ind w:firstLine="709"/>
        <w:jc w:val="both"/>
      </w:pPr>
      <w:r w:rsidRPr="000D7E08">
        <w:t>Поступления налоговых и неналоговых доходов планируются:</w:t>
      </w:r>
    </w:p>
    <w:p w:rsidR="00CC023A" w:rsidRPr="000D7E08" w:rsidRDefault="00CC023A" w:rsidP="00623B15">
      <w:pPr>
        <w:keepLines/>
        <w:autoSpaceDE w:val="0"/>
        <w:ind w:firstLine="709"/>
        <w:jc w:val="both"/>
      </w:pPr>
      <w:r w:rsidRPr="000D7E08">
        <w:t xml:space="preserve">- в </w:t>
      </w:r>
      <w:r w:rsidR="008B212A">
        <w:t>2023</w:t>
      </w:r>
      <w:r w:rsidRPr="000D7E08">
        <w:t xml:space="preserve"> году в сумме </w:t>
      </w:r>
      <w:r w:rsidR="002418F3" w:rsidRPr="002418F3">
        <w:t>9305</w:t>
      </w:r>
      <w:r w:rsidR="008550AB" w:rsidRPr="008550AB">
        <w:t xml:space="preserve">,000 </w:t>
      </w:r>
      <w:proofErr w:type="spellStart"/>
      <w:r w:rsidR="00C06ABB">
        <w:t>тыс</w:t>
      </w:r>
      <w:proofErr w:type="gramStart"/>
      <w:r w:rsidR="00C06ABB">
        <w:t>.р</w:t>
      </w:r>
      <w:proofErr w:type="gramEnd"/>
      <w:r w:rsidR="00C06ABB">
        <w:t>уб</w:t>
      </w:r>
      <w:proofErr w:type="spellEnd"/>
      <w:r w:rsidR="00C06ABB">
        <w:t>.</w:t>
      </w:r>
      <w:r w:rsidRPr="000D7E08">
        <w:t>;</w:t>
      </w:r>
    </w:p>
    <w:p w:rsidR="00CC023A" w:rsidRPr="000D7E08" w:rsidRDefault="00C06ABB" w:rsidP="00623B15">
      <w:pPr>
        <w:keepLines/>
        <w:autoSpaceDE w:val="0"/>
        <w:ind w:firstLine="709"/>
        <w:jc w:val="both"/>
      </w:pPr>
      <w:r>
        <w:t xml:space="preserve">- в </w:t>
      </w:r>
      <w:r w:rsidR="008B212A">
        <w:t>2024</w:t>
      </w:r>
      <w:r w:rsidR="00CC023A" w:rsidRPr="000D7E08">
        <w:t xml:space="preserve">году -  </w:t>
      </w:r>
      <w:r w:rsidR="002418F3" w:rsidRPr="002418F3">
        <w:t>8933</w:t>
      </w:r>
      <w:r w:rsidR="008550AB" w:rsidRPr="008550AB">
        <w:t xml:space="preserve">,000 </w:t>
      </w:r>
      <w:proofErr w:type="spellStart"/>
      <w:r w:rsidR="00CC023A" w:rsidRPr="000D7E08">
        <w:t>тыс</w:t>
      </w:r>
      <w:proofErr w:type="gramStart"/>
      <w:r w:rsidR="00CC023A" w:rsidRPr="000D7E08">
        <w:t>.р</w:t>
      </w:r>
      <w:proofErr w:type="gramEnd"/>
      <w:r w:rsidR="00CC023A" w:rsidRPr="000D7E08">
        <w:t>уб</w:t>
      </w:r>
      <w:proofErr w:type="spellEnd"/>
      <w:r w:rsidR="00CC023A" w:rsidRPr="000D7E08">
        <w:t>.;</w:t>
      </w:r>
    </w:p>
    <w:p w:rsidR="00C06ABB" w:rsidRDefault="00CC023A" w:rsidP="00623B15">
      <w:pPr>
        <w:keepLines/>
        <w:autoSpaceDE w:val="0"/>
        <w:ind w:firstLine="709"/>
        <w:jc w:val="both"/>
      </w:pPr>
      <w:r w:rsidRPr="000D7E08">
        <w:t xml:space="preserve">- в </w:t>
      </w:r>
      <w:r w:rsidR="008B212A">
        <w:t>2025</w:t>
      </w:r>
      <w:r w:rsidRPr="000D7E08">
        <w:t xml:space="preserve"> году – </w:t>
      </w:r>
      <w:r w:rsidR="002418F3" w:rsidRPr="002418F3">
        <w:t>8942</w:t>
      </w:r>
      <w:r w:rsidR="008550AB" w:rsidRPr="008550AB">
        <w:t xml:space="preserve">,000 </w:t>
      </w:r>
      <w:proofErr w:type="spellStart"/>
      <w:r w:rsidRPr="000D7E08">
        <w:t>тыс</w:t>
      </w:r>
      <w:proofErr w:type="gramStart"/>
      <w:r w:rsidR="00C06ABB">
        <w:t>.р</w:t>
      </w:r>
      <w:proofErr w:type="gramEnd"/>
      <w:r w:rsidR="00C06ABB">
        <w:t>уб</w:t>
      </w:r>
      <w:proofErr w:type="spellEnd"/>
      <w:r w:rsidR="00C06ABB">
        <w:t xml:space="preserve">. </w:t>
      </w:r>
    </w:p>
    <w:p w:rsidR="00262D69" w:rsidRPr="000D7E08" w:rsidRDefault="00262D69" w:rsidP="00623B15">
      <w:pPr>
        <w:keepLines/>
        <w:autoSpaceDE w:val="0"/>
        <w:ind w:firstLine="709"/>
        <w:jc w:val="both"/>
      </w:pPr>
      <w:r w:rsidRPr="000D7E08">
        <w:t xml:space="preserve">В </w:t>
      </w:r>
      <w:r w:rsidR="00C132B7" w:rsidRPr="000D7E08">
        <w:t xml:space="preserve">среднем </w:t>
      </w:r>
      <w:r w:rsidRPr="000D7E08">
        <w:t xml:space="preserve">общем объеме налоговых и неналоговых доходов </w:t>
      </w:r>
      <w:r w:rsidR="00162E8F" w:rsidRPr="000D7E08">
        <w:t xml:space="preserve">в </w:t>
      </w:r>
      <w:r w:rsidR="008B212A">
        <w:t>2023</w:t>
      </w:r>
      <w:r w:rsidR="00162E8F" w:rsidRPr="000D7E08">
        <w:t>-</w:t>
      </w:r>
      <w:r w:rsidR="008B212A">
        <w:t>2025</w:t>
      </w:r>
      <w:r w:rsidR="008550AB">
        <w:t xml:space="preserve"> годах  по сравнению с </w:t>
      </w:r>
      <w:r w:rsidR="008B212A">
        <w:t>2022</w:t>
      </w:r>
      <w:r w:rsidRPr="000D7E08">
        <w:t xml:space="preserve"> годом ожидается  у</w:t>
      </w:r>
      <w:r w:rsidR="003C37EE" w:rsidRPr="000D7E08">
        <w:t xml:space="preserve">величение </w:t>
      </w:r>
      <w:r w:rsidRPr="000D7E08">
        <w:t>доли налоговых доходов</w:t>
      </w:r>
      <w:r w:rsidR="0098125E" w:rsidRPr="000D7E08">
        <w:t xml:space="preserve"> (в основном за счет</w:t>
      </w:r>
      <w:r w:rsidR="00D40D0D" w:rsidRPr="000D7E08">
        <w:t xml:space="preserve"> увеличения акцизов на бензин). Т</w:t>
      </w:r>
      <w:r w:rsidR="0098125E" w:rsidRPr="000D7E08">
        <w:t xml:space="preserve">акже незначительно </w:t>
      </w:r>
      <w:r w:rsidR="00C06ABB">
        <w:t>снижается</w:t>
      </w:r>
      <w:r w:rsidR="00383A14" w:rsidRPr="000D7E08">
        <w:t xml:space="preserve"> доля не</w:t>
      </w:r>
      <w:r w:rsidRPr="000D7E08">
        <w:t xml:space="preserve">налоговых доходов в основном за счет </w:t>
      </w:r>
      <w:r w:rsidR="003C37EE" w:rsidRPr="000D7E08">
        <w:t xml:space="preserve">снижения </w:t>
      </w:r>
      <w:r w:rsidR="0098125E" w:rsidRPr="000D7E08">
        <w:t>прочих неналоговых доходов (доходов от платы за право на размещение НСТО)</w:t>
      </w:r>
      <w:r w:rsidRPr="000D7E08">
        <w:t xml:space="preserve">. </w:t>
      </w:r>
    </w:p>
    <w:p w:rsidR="00262D69" w:rsidRPr="000D7E08" w:rsidRDefault="00262D69" w:rsidP="00623B15">
      <w:pPr>
        <w:pStyle w:val="2"/>
        <w:keepNext w:val="0"/>
        <w:keepLines/>
        <w:spacing w:before="120" w:after="0"/>
        <w:ind w:firstLine="709"/>
        <w:rPr>
          <w:rFonts w:ascii="Times New Roman" w:hAnsi="Times New Roman"/>
          <w:b w:val="0"/>
          <w:i w:val="0"/>
          <w:sz w:val="24"/>
          <w:szCs w:val="24"/>
          <w:u w:val="single"/>
        </w:rPr>
      </w:pPr>
      <w:r w:rsidRPr="000D7E08">
        <w:rPr>
          <w:rFonts w:ascii="Times New Roman" w:hAnsi="Times New Roman"/>
          <w:i w:val="0"/>
          <w:sz w:val="24"/>
          <w:szCs w:val="24"/>
          <w:u w:val="single"/>
        </w:rPr>
        <w:t>Налог на доходы физических лиц</w:t>
      </w:r>
    </w:p>
    <w:p w:rsidR="00262D69" w:rsidRPr="000D7E08" w:rsidRDefault="00262D69" w:rsidP="00623B15">
      <w:pPr>
        <w:keepLines/>
        <w:autoSpaceDE w:val="0"/>
        <w:ind w:firstLine="709"/>
        <w:jc w:val="both"/>
      </w:pPr>
      <w:r w:rsidRPr="000D7E08">
        <w:t xml:space="preserve">Прогноз поступлений налога на доходы физических лиц рассчитан в соответствии с главой 23 части второй Налогового кодекса Российской Федерации. При этом использованы фактические поступления налога в текущем году и ожидаемое исполнение за </w:t>
      </w:r>
      <w:r w:rsidR="008B212A">
        <w:t>2022</w:t>
      </w:r>
      <w:r w:rsidRPr="000D7E08">
        <w:t xml:space="preserve"> год.</w:t>
      </w:r>
    </w:p>
    <w:p w:rsidR="00262D69" w:rsidRPr="000D7E08" w:rsidRDefault="00262D69" w:rsidP="00623B15">
      <w:pPr>
        <w:keepLines/>
        <w:autoSpaceDE w:val="0"/>
        <w:ind w:firstLine="709"/>
        <w:jc w:val="both"/>
      </w:pPr>
      <w:r w:rsidRPr="000D7E08">
        <w:t xml:space="preserve">Таким образом, общие поступления налога на доходы физических лиц в бюджет </w:t>
      </w:r>
      <w:r w:rsidR="001668F2" w:rsidRPr="000D7E08">
        <w:t>Грабовского сельсовета</w:t>
      </w:r>
      <w:r w:rsidRPr="000D7E08">
        <w:t xml:space="preserve"> прогнозируются на </w:t>
      </w:r>
      <w:r w:rsidR="008B212A">
        <w:t>2023</w:t>
      </w:r>
      <w:r w:rsidRPr="000D7E08">
        <w:t xml:space="preserve"> год в сумме </w:t>
      </w:r>
      <w:r w:rsidR="008550AB" w:rsidRPr="008550AB">
        <w:t xml:space="preserve">1 </w:t>
      </w:r>
      <w:r w:rsidR="002418F3" w:rsidRPr="002418F3">
        <w:t>354</w:t>
      </w:r>
      <w:r w:rsidR="008550AB" w:rsidRPr="008550AB">
        <w:t xml:space="preserve">,000   </w:t>
      </w:r>
      <w:proofErr w:type="spellStart"/>
      <w:r w:rsidR="008550AB">
        <w:t>тыс</w:t>
      </w:r>
      <w:proofErr w:type="gramStart"/>
      <w:r w:rsidR="008550AB">
        <w:t>.р</w:t>
      </w:r>
      <w:proofErr w:type="gramEnd"/>
      <w:r w:rsidR="008550AB">
        <w:t>уб</w:t>
      </w:r>
      <w:proofErr w:type="spellEnd"/>
      <w:r w:rsidR="008550AB">
        <w:t xml:space="preserve">., на </w:t>
      </w:r>
      <w:r w:rsidR="008B212A">
        <w:t>2024</w:t>
      </w:r>
      <w:r w:rsidRPr="000D7E08">
        <w:t xml:space="preserve"> год – </w:t>
      </w:r>
      <w:r w:rsidR="008550AB" w:rsidRPr="008550AB">
        <w:t xml:space="preserve">1 </w:t>
      </w:r>
      <w:r w:rsidR="002418F3" w:rsidRPr="002418F3">
        <w:t>368</w:t>
      </w:r>
      <w:r w:rsidR="008550AB" w:rsidRPr="008550AB">
        <w:t xml:space="preserve">,000   </w:t>
      </w:r>
      <w:proofErr w:type="spellStart"/>
      <w:r w:rsidR="008550AB">
        <w:t>тыс.руб</w:t>
      </w:r>
      <w:proofErr w:type="spellEnd"/>
      <w:r w:rsidR="008550AB">
        <w:t xml:space="preserve">., на </w:t>
      </w:r>
      <w:r w:rsidR="008B212A">
        <w:t>2025</w:t>
      </w:r>
      <w:r w:rsidRPr="000D7E08">
        <w:t xml:space="preserve"> год – </w:t>
      </w:r>
      <w:r w:rsidR="008550AB" w:rsidRPr="008550AB">
        <w:t xml:space="preserve">1 </w:t>
      </w:r>
      <w:r w:rsidR="002418F3" w:rsidRPr="002418F3">
        <w:t>382</w:t>
      </w:r>
      <w:r w:rsidR="008550AB" w:rsidRPr="008550AB">
        <w:t xml:space="preserve">,000   </w:t>
      </w:r>
      <w:proofErr w:type="spellStart"/>
      <w:r w:rsidRPr="000D7E08">
        <w:t>тыс.руб</w:t>
      </w:r>
      <w:proofErr w:type="spellEnd"/>
      <w:r w:rsidRPr="000D7E08">
        <w:t>.</w:t>
      </w:r>
      <w:r w:rsidR="00D40D0D" w:rsidRPr="000D7E08">
        <w:tab/>
      </w:r>
      <w:r w:rsidR="00D40D0D" w:rsidRPr="000D7E08">
        <w:tab/>
      </w:r>
    </w:p>
    <w:p w:rsidR="00262D69" w:rsidRPr="000D7E08" w:rsidRDefault="00262D69" w:rsidP="00623B15">
      <w:pPr>
        <w:pStyle w:val="2"/>
        <w:keepNext w:val="0"/>
        <w:keepLines/>
        <w:spacing w:before="120" w:after="0"/>
        <w:ind w:firstLine="709"/>
        <w:rPr>
          <w:rFonts w:ascii="Times New Roman" w:hAnsi="Times New Roman"/>
          <w:b w:val="0"/>
          <w:i w:val="0"/>
          <w:sz w:val="24"/>
          <w:szCs w:val="24"/>
          <w:u w:val="single"/>
        </w:rPr>
      </w:pPr>
      <w:r w:rsidRPr="000D7E08">
        <w:rPr>
          <w:rFonts w:ascii="Times New Roman" w:hAnsi="Times New Roman"/>
          <w:i w:val="0"/>
          <w:sz w:val="24"/>
          <w:szCs w:val="24"/>
          <w:u w:val="single"/>
        </w:rPr>
        <w:t>Акцизы</w:t>
      </w:r>
    </w:p>
    <w:p w:rsidR="00262D69" w:rsidRPr="000D7E08" w:rsidRDefault="00262D69" w:rsidP="00623B15">
      <w:pPr>
        <w:keepLines/>
        <w:autoSpaceDE w:val="0"/>
        <w:ind w:firstLine="709"/>
        <w:jc w:val="both"/>
      </w:pPr>
      <w:r w:rsidRPr="000D7E08">
        <w:t>Расчет поступлений акцизов по подакцизным товарам (продукции) произведен на основании главы 22 части второй Налогового кодекса Российской Федерации. Также использовал</w:t>
      </w:r>
      <w:r w:rsidR="008550AB">
        <w:t xml:space="preserve">ось ожидаемое поступление в </w:t>
      </w:r>
      <w:r w:rsidR="008B212A">
        <w:t>2022</w:t>
      </w:r>
      <w:r w:rsidRPr="000D7E08">
        <w:t xml:space="preserve"> году данного доходного источника. </w:t>
      </w:r>
    </w:p>
    <w:p w:rsidR="000736EB" w:rsidRPr="000D7E08" w:rsidRDefault="000736EB" w:rsidP="00623B15">
      <w:pPr>
        <w:keepLines/>
        <w:autoSpaceDE w:val="0"/>
        <w:ind w:firstLine="709"/>
        <w:jc w:val="both"/>
      </w:pPr>
      <w:r w:rsidRPr="000D7E08">
        <w:t xml:space="preserve">Поступление доходов от уплаты акцизов на нефтепродукты </w:t>
      </w:r>
      <w:r w:rsidR="00262D69" w:rsidRPr="000D7E08">
        <w:t>в качестве источника формирования муни</w:t>
      </w:r>
      <w:r w:rsidR="00383A14" w:rsidRPr="000D7E08">
        <w:t xml:space="preserve">ципальных дорожных фондов в </w:t>
      </w:r>
      <w:r w:rsidR="008B212A">
        <w:t>2023</w:t>
      </w:r>
      <w:r w:rsidR="00262D69" w:rsidRPr="000D7E08">
        <w:t>-</w:t>
      </w:r>
      <w:r w:rsidR="008B212A">
        <w:t>2025</w:t>
      </w:r>
      <w:r w:rsidR="00262D69" w:rsidRPr="000D7E08">
        <w:t xml:space="preserve"> годах </w:t>
      </w:r>
      <w:r w:rsidRPr="000D7E08">
        <w:t xml:space="preserve">запланировано </w:t>
      </w:r>
      <w:r w:rsidR="00262D69" w:rsidRPr="000D7E08">
        <w:t xml:space="preserve">в суммах </w:t>
      </w:r>
      <w:r w:rsidR="008550AB" w:rsidRPr="008550AB">
        <w:t xml:space="preserve">2 </w:t>
      </w:r>
      <w:r w:rsidR="002418F3" w:rsidRPr="002418F3">
        <w:t>888</w:t>
      </w:r>
      <w:r w:rsidR="008550AB" w:rsidRPr="008550AB">
        <w:t xml:space="preserve">,000   </w:t>
      </w:r>
      <w:proofErr w:type="spellStart"/>
      <w:r w:rsidR="00262D69" w:rsidRPr="000D7E08">
        <w:t>тыс</w:t>
      </w:r>
      <w:proofErr w:type="gramStart"/>
      <w:r w:rsidR="00262D69" w:rsidRPr="000D7E08">
        <w:t>.р</w:t>
      </w:r>
      <w:proofErr w:type="gramEnd"/>
      <w:r w:rsidR="00262D69" w:rsidRPr="000D7E08">
        <w:t>уб</w:t>
      </w:r>
      <w:proofErr w:type="spellEnd"/>
      <w:r w:rsidR="00262D69" w:rsidRPr="000D7E08">
        <w:t xml:space="preserve">., </w:t>
      </w:r>
      <w:r w:rsidR="008550AB" w:rsidRPr="008550AB">
        <w:t xml:space="preserve">2 </w:t>
      </w:r>
      <w:r w:rsidR="002418F3" w:rsidRPr="002418F3">
        <w:t>985</w:t>
      </w:r>
      <w:r w:rsidR="008550AB" w:rsidRPr="008550AB">
        <w:t xml:space="preserve">,000   </w:t>
      </w:r>
      <w:proofErr w:type="spellStart"/>
      <w:r w:rsidR="00262D69" w:rsidRPr="000D7E08">
        <w:t>тыс.руб</w:t>
      </w:r>
      <w:proofErr w:type="spellEnd"/>
      <w:r w:rsidR="00262D69" w:rsidRPr="000D7E08">
        <w:t xml:space="preserve">. и </w:t>
      </w:r>
      <w:r w:rsidR="008550AB" w:rsidRPr="008550AB">
        <w:t xml:space="preserve">2 985,000   </w:t>
      </w:r>
      <w:proofErr w:type="spellStart"/>
      <w:r w:rsidR="00262D69" w:rsidRPr="000D7E08">
        <w:t>тыс.руб</w:t>
      </w:r>
      <w:proofErr w:type="spellEnd"/>
      <w:r w:rsidR="00262D69" w:rsidRPr="000D7E08">
        <w:t>. соответственно.</w:t>
      </w:r>
    </w:p>
    <w:p w:rsidR="000736EB" w:rsidRPr="000D7E08" w:rsidRDefault="003C37EE" w:rsidP="00623B15">
      <w:pPr>
        <w:pStyle w:val="2"/>
        <w:keepNext w:val="0"/>
        <w:keepLines/>
        <w:spacing w:before="120" w:after="0"/>
        <w:ind w:firstLine="709"/>
        <w:rPr>
          <w:rFonts w:ascii="Times New Roman" w:hAnsi="Times New Roman"/>
          <w:i w:val="0"/>
          <w:sz w:val="24"/>
          <w:szCs w:val="24"/>
          <w:u w:val="single"/>
        </w:rPr>
      </w:pPr>
      <w:r w:rsidRPr="000D7E08">
        <w:rPr>
          <w:rFonts w:ascii="Times New Roman" w:hAnsi="Times New Roman"/>
          <w:i w:val="0"/>
          <w:sz w:val="24"/>
          <w:szCs w:val="24"/>
          <w:u w:val="single"/>
        </w:rPr>
        <w:t>Имущественные налоги</w:t>
      </w:r>
    </w:p>
    <w:p w:rsidR="000736EB" w:rsidRPr="000D7E08" w:rsidRDefault="000736EB" w:rsidP="00623B15">
      <w:pPr>
        <w:keepLines/>
        <w:autoSpaceDE w:val="0"/>
        <w:ind w:firstLine="709"/>
        <w:jc w:val="both"/>
      </w:pPr>
      <w:r w:rsidRPr="000D7E08">
        <w:t xml:space="preserve">Поступления </w:t>
      </w:r>
      <w:r w:rsidR="003C37EE" w:rsidRPr="000D7E08">
        <w:t xml:space="preserve">имущественных </w:t>
      </w:r>
      <w:r w:rsidRPr="000D7E08">
        <w:t xml:space="preserve">налогов в бюджет планируются в </w:t>
      </w:r>
      <w:r w:rsidR="008B212A">
        <w:t>2023</w:t>
      </w:r>
      <w:r w:rsidRPr="000D7E08">
        <w:t xml:space="preserve"> году в сумме </w:t>
      </w:r>
      <w:r w:rsidR="002418F3">
        <w:t>4 </w:t>
      </w:r>
      <w:r w:rsidR="002418F3" w:rsidRPr="002418F3">
        <w:t>342</w:t>
      </w:r>
      <w:r w:rsidR="002418F3">
        <w:t>,</w:t>
      </w:r>
      <w:r w:rsidR="008550AB" w:rsidRPr="008550AB">
        <w:t xml:space="preserve">000   </w:t>
      </w:r>
      <w:proofErr w:type="spellStart"/>
      <w:r w:rsidRPr="000D7E08">
        <w:t>тыс</w:t>
      </w:r>
      <w:proofErr w:type="gramStart"/>
      <w:r w:rsidRPr="000D7E08">
        <w:t>.р</w:t>
      </w:r>
      <w:proofErr w:type="gramEnd"/>
      <w:r w:rsidRPr="000D7E08">
        <w:t>уб</w:t>
      </w:r>
      <w:proofErr w:type="spellEnd"/>
      <w:r w:rsidRPr="000D7E08">
        <w:t xml:space="preserve">., в </w:t>
      </w:r>
      <w:r w:rsidR="008B212A">
        <w:t>2024</w:t>
      </w:r>
      <w:r w:rsidRPr="000D7E08">
        <w:t xml:space="preserve"> году – </w:t>
      </w:r>
      <w:r w:rsidR="008550AB" w:rsidRPr="008550AB">
        <w:t xml:space="preserve">4 </w:t>
      </w:r>
      <w:r w:rsidR="002418F3" w:rsidRPr="002418F3">
        <w:t>365</w:t>
      </w:r>
      <w:r w:rsidR="008550AB" w:rsidRPr="008550AB">
        <w:t xml:space="preserve">,000   </w:t>
      </w:r>
      <w:proofErr w:type="spellStart"/>
      <w:r w:rsidRPr="000D7E08">
        <w:t>тыс.руб</w:t>
      </w:r>
      <w:proofErr w:type="spellEnd"/>
      <w:r w:rsidRPr="000D7E08">
        <w:t xml:space="preserve">., в </w:t>
      </w:r>
      <w:r w:rsidR="008B212A">
        <w:t>2025</w:t>
      </w:r>
      <w:r w:rsidRPr="000D7E08">
        <w:t xml:space="preserve"> году – </w:t>
      </w:r>
      <w:r w:rsidR="008550AB" w:rsidRPr="008550AB">
        <w:t xml:space="preserve">4 </w:t>
      </w:r>
      <w:r w:rsidR="002418F3" w:rsidRPr="002418F3">
        <w:t>388</w:t>
      </w:r>
      <w:r w:rsidR="008550AB" w:rsidRPr="008550AB">
        <w:t xml:space="preserve">,000   </w:t>
      </w:r>
      <w:proofErr w:type="spellStart"/>
      <w:r w:rsidRPr="000D7E08">
        <w:t>тыс.руб</w:t>
      </w:r>
      <w:proofErr w:type="spellEnd"/>
      <w:r w:rsidRPr="000D7E08">
        <w:t>.</w:t>
      </w:r>
    </w:p>
    <w:p w:rsidR="000736EB" w:rsidRPr="000D7E08" w:rsidRDefault="000736EB" w:rsidP="00623B15">
      <w:pPr>
        <w:keepLines/>
        <w:autoSpaceDE w:val="0"/>
        <w:ind w:firstLine="709"/>
        <w:jc w:val="both"/>
      </w:pPr>
      <w:r w:rsidRPr="000D7E08">
        <w:t xml:space="preserve">Прогноз поступлений </w:t>
      </w:r>
      <w:r w:rsidRPr="000D7E08">
        <w:rPr>
          <w:i/>
        </w:rPr>
        <w:t>налога на имущество физических лиц</w:t>
      </w:r>
      <w:r w:rsidRPr="000D7E08">
        <w:t xml:space="preserve"> произведен в соответствии с главой 32 части второй Налогового кодекса Российской Федерации и Законом Пензенской области от 18.11.2014 № 2639-ЗПО, устанавливающим порядок определения налоговой базы - исходя из кадастровой стоимости объектов налогообложения. </w:t>
      </w:r>
    </w:p>
    <w:p w:rsidR="000736EB" w:rsidRPr="000D7E08" w:rsidRDefault="000736EB" w:rsidP="00623B15">
      <w:pPr>
        <w:keepLines/>
        <w:autoSpaceDE w:val="0"/>
        <w:ind w:firstLine="709"/>
        <w:jc w:val="both"/>
      </w:pPr>
      <w:r w:rsidRPr="000D7E08">
        <w:t>При прогнозировании учитывались отчетные данные налоговых органов по форме 5-МН</w:t>
      </w:r>
      <w:r w:rsidR="008C13F3" w:rsidRPr="008C13F3">
        <w:t xml:space="preserve"> за </w:t>
      </w:r>
      <w:bookmarkStart w:id="0" w:name="_GoBack"/>
      <w:r w:rsidR="008C13F3" w:rsidRPr="008C13F3">
        <w:t>202</w:t>
      </w:r>
      <w:r w:rsidR="001C3EE3">
        <w:t>1</w:t>
      </w:r>
      <w:r w:rsidR="008C13F3" w:rsidRPr="008C13F3">
        <w:t xml:space="preserve"> </w:t>
      </w:r>
      <w:bookmarkEnd w:id="0"/>
      <w:r w:rsidR="008C13F3" w:rsidRPr="008C13F3">
        <w:t>год</w:t>
      </w:r>
      <w:r w:rsidRPr="000D7E08">
        <w:t xml:space="preserve">. </w:t>
      </w:r>
    </w:p>
    <w:p w:rsidR="000736EB" w:rsidRPr="000D7E08" w:rsidRDefault="000736EB" w:rsidP="00623B15">
      <w:pPr>
        <w:keepLines/>
        <w:autoSpaceDE w:val="0"/>
        <w:ind w:firstLine="709"/>
        <w:jc w:val="both"/>
      </w:pPr>
      <w:r w:rsidRPr="000D7E08">
        <w:t xml:space="preserve">Поступления налога на имущество физических лиц, который в полном объеме зачисляется в местные бюджеты, прогнозируются на </w:t>
      </w:r>
      <w:r w:rsidR="008B212A">
        <w:t>2023</w:t>
      </w:r>
      <w:r w:rsidRPr="000D7E08">
        <w:t>-</w:t>
      </w:r>
      <w:r w:rsidR="008B212A">
        <w:t>2025</w:t>
      </w:r>
      <w:r w:rsidRPr="000D7E08">
        <w:t xml:space="preserve"> годы </w:t>
      </w:r>
      <w:r w:rsidR="003C37EE" w:rsidRPr="000D7E08">
        <w:t xml:space="preserve">в суммах </w:t>
      </w:r>
      <w:r w:rsidR="008C13F3" w:rsidRPr="008C13F3">
        <w:t xml:space="preserve">1 </w:t>
      </w:r>
      <w:r w:rsidR="002418F3" w:rsidRPr="002418F3">
        <w:t>139</w:t>
      </w:r>
      <w:r w:rsidR="008C13F3" w:rsidRPr="008C13F3">
        <w:t xml:space="preserve">,000   </w:t>
      </w:r>
      <w:proofErr w:type="spellStart"/>
      <w:r w:rsidR="003C37EE" w:rsidRPr="000D7E08">
        <w:t>тыс</w:t>
      </w:r>
      <w:proofErr w:type="gramStart"/>
      <w:r w:rsidR="003C37EE" w:rsidRPr="000D7E08">
        <w:t>.р</w:t>
      </w:r>
      <w:proofErr w:type="gramEnd"/>
      <w:r w:rsidR="003C37EE" w:rsidRPr="000D7E08">
        <w:t>уб</w:t>
      </w:r>
      <w:proofErr w:type="spellEnd"/>
      <w:r w:rsidR="003C37EE" w:rsidRPr="000D7E08">
        <w:t xml:space="preserve">., </w:t>
      </w:r>
      <w:r w:rsidR="008C13F3" w:rsidRPr="008C13F3">
        <w:t xml:space="preserve">1 </w:t>
      </w:r>
      <w:r w:rsidR="002418F3" w:rsidRPr="002418F3">
        <w:t>162</w:t>
      </w:r>
      <w:r w:rsidR="008C13F3" w:rsidRPr="008C13F3">
        <w:t xml:space="preserve">,000   </w:t>
      </w:r>
      <w:proofErr w:type="spellStart"/>
      <w:r w:rsidR="003C37EE" w:rsidRPr="000D7E08">
        <w:t>тыс.руб</w:t>
      </w:r>
      <w:proofErr w:type="spellEnd"/>
      <w:r w:rsidR="003C37EE" w:rsidRPr="000D7E08">
        <w:t xml:space="preserve">. и </w:t>
      </w:r>
      <w:r w:rsidR="008C13F3" w:rsidRPr="008C13F3">
        <w:t xml:space="preserve">1 </w:t>
      </w:r>
      <w:r w:rsidR="002418F3" w:rsidRPr="002418F3">
        <w:t>185</w:t>
      </w:r>
      <w:r w:rsidR="008C13F3" w:rsidRPr="008C13F3">
        <w:t xml:space="preserve">,000   </w:t>
      </w:r>
      <w:proofErr w:type="spellStart"/>
      <w:r w:rsidR="003C37EE" w:rsidRPr="000D7E08">
        <w:t>тыс.руб</w:t>
      </w:r>
      <w:proofErr w:type="spellEnd"/>
      <w:r w:rsidR="003C37EE" w:rsidRPr="000D7E08">
        <w:t>. соответственно</w:t>
      </w:r>
      <w:r w:rsidRPr="000D7E08">
        <w:t>.</w:t>
      </w:r>
      <w:r w:rsidR="00D40D0D" w:rsidRPr="000D7E08">
        <w:tab/>
      </w:r>
    </w:p>
    <w:p w:rsidR="000736EB" w:rsidRPr="000D7E08" w:rsidRDefault="000736EB" w:rsidP="00623B15">
      <w:pPr>
        <w:keepLines/>
        <w:autoSpaceDE w:val="0"/>
        <w:ind w:firstLine="709"/>
        <w:jc w:val="both"/>
      </w:pPr>
      <w:r w:rsidRPr="000D7E08">
        <w:lastRenderedPageBreak/>
        <w:t xml:space="preserve">Прогноз поступлений </w:t>
      </w:r>
      <w:r w:rsidRPr="000D7E08">
        <w:rPr>
          <w:i/>
        </w:rPr>
        <w:t>земельного налога</w:t>
      </w:r>
      <w:r w:rsidRPr="000D7E08">
        <w:t xml:space="preserve"> произведен в соответствии с главой 31 «Земельный налог» части второй Налогового кодекса Российской Федерации и решениями представительных органов муниципальных образований о его введении на соответствующих территориях.</w:t>
      </w:r>
    </w:p>
    <w:p w:rsidR="000736EB" w:rsidRPr="000D7E08" w:rsidRDefault="000736EB" w:rsidP="00623B15">
      <w:pPr>
        <w:keepLines/>
        <w:autoSpaceDE w:val="0"/>
        <w:ind w:firstLine="709"/>
        <w:jc w:val="both"/>
      </w:pPr>
      <w:r w:rsidRPr="000D7E08">
        <w:t>При прогнозировании земельного налога учитывались ставки налога, установленные органами местного самоуправления, отчетные данные по форме №</w:t>
      </w:r>
      <w:r w:rsidR="00D40D0D" w:rsidRPr="000D7E08">
        <w:t>5-МН</w:t>
      </w:r>
      <w:r w:rsidR="002418F3">
        <w:t xml:space="preserve"> за 2021</w:t>
      </w:r>
      <w:r w:rsidR="008C13F3" w:rsidRPr="008C13F3">
        <w:t xml:space="preserve"> год</w:t>
      </w:r>
      <w:r w:rsidR="00D40D0D" w:rsidRPr="000D7E08">
        <w:t xml:space="preserve">, поступления налога </w:t>
      </w:r>
      <w:r w:rsidRPr="000D7E08">
        <w:t xml:space="preserve">в </w:t>
      </w:r>
      <w:r w:rsidR="008B212A">
        <w:t>2022</w:t>
      </w:r>
      <w:r w:rsidRPr="000D7E08">
        <w:t xml:space="preserve"> году. </w:t>
      </w:r>
    </w:p>
    <w:p w:rsidR="000736EB" w:rsidRPr="000D7E08" w:rsidRDefault="000736EB" w:rsidP="00623B15">
      <w:pPr>
        <w:pStyle w:val="a6"/>
        <w:keepLines/>
        <w:spacing w:after="0"/>
        <w:ind w:firstLine="709"/>
        <w:jc w:val="both"/>
        <w:rPr>
          <w:sz w:val="24"/>
          <w:szCs w:val="24"/>
        </w:rPr>
      </w:pPr>
      <w:r w:rsidRPr="000D7E08">
        <w:rPr>
          <w:sz w:val="24"/>
          <w:szCs w:val="24"/>
        </w:rPr>
        <w:t>Объем поступлений зе</w:t>
      </w:r>
      <w:r w:rsidR="003C37EE" w:rsidRPr="000D7E08">
        <w:rPr>
          <w:sz w:val="24"/>
          <w:szCs w:val="24"/>
        </w:rPr>
        <w:t xml:space="preserve">мельного налога в бюджет на </w:t>
      </w:r>
      <w:r w:rsidR="008B212A">
        <w:rPr>
          <w:sz w:val="24"/>
          <w:szCs w:val="24"/>
        </w:rPr>
        <w:t>2023</w:t>
      </w:r>
      <w:r w:rsidR="003C37EE" w:rsidRPr="000D7E08">
        <w:rPr>
          <w:sz w:val="24"/>
          <w:szCs w:val="24"/>
        </w:rPr>
        <w:t>-</w:t>
      </w:r>
      <w:r w:rsidR="008B212A">
        <w:rPr>
          <w:sz w:val="24"/>
          <w:szCs w:val="24"/>
        </w:rPr>
        <w:t>2025</w:t>
      </w:r>
      <w:r w:rsidRPr="000D7E08">
        <w:rPr>
          <w:sz w:val="24"/>
          <w:szCs w:val="24"/>
        </w:rPr>
        <w:t xml:space="preserve"> годы запланирован </w:t>
      </w:r>
      <w:r w:rsidR="008C13F3">
        <w:rPr>
          <w:sz w:val="24"/>
          <w:szCs w:val="24"/>
        </w:rPr>
        <w:t>в сумме</w:t>
      </w:r>
      <w:r w:rsidR="003C37EE" w:rsidRPr="000D7E08">
        <w:rPr>
          <w:sz w:val="24"/>
          <w:szCs w:val="24"/>
        </w:rPr>
        <w:t xml:space="preserve"> </w:t>
      </w:r>
      <w:r w:rsidR="008C13F3" w:rsidRPr="008C13F3">
        <w:rPr>
          <w:sz w:val="24"/>
          <w:szCs w:val="24"/>
        </w:rPr>
        <w:t xml:space="preserve">3 </w:t>
      </w:r>
      <w:r w:rsidR="002418F3" w:rsidRPr="002418F3">
        <w:rPr>
          <w:sz w:val="24"/>
          <w:szCs w:val="24"/>
        </w:rPr>
        <w:t>203</w:t>
      </w:r>
      <w:r w:rsidR="008C13F3" w:rsidRPr="008C13F3">
        <w:rPr>
          <w:sz w:val="24"/>
          <w:szCs w:val="24"/>
        </w:rPr>
        <w:t xml:space="preserve">,000   </w:t>
      </w:r>
      <w:proofErr w:type="spellStart"/>
      <w:r w:rsidR="003C37EE" w:rsidRPr="000D7E08">
        <w:rPr>
          <w:sz w:val="24"/>
          <w:szCs w:val="24"/>
        </w:rPr>
        <w:t>тыс</w:t>
      </w:r>
      <w:proofErr w:type="gramStart"/>
      <w:r w:rsidR="003C37EE" w:rsidRPr="000D7E08">
        <w:rPr>
          <w:sz w:val="24"/>
          <w:szCs w:val="24"/>
        </w:rPr>
        <w:t>.р</w:t>
      </w:r>
      <w:proofErr w:type="gramEnd"/>
      <w:r w:rsidR="003C37EE" w:rsidRPr="000D7E08">
        <w:rPr>
          <w:sz w:val="24"/>
          <w:szCs w:val="24"/>
        </w:rPr>
        <w:t>уб</w:t>
      </w:r>
      <w:proofErr w:type="spellEnd"/>
      <w:r w:rsidR="008C13F3">
        <w:rPr>
          <w:sz w:val="24"/>
          <w:szCs w:val="24"/>
        </w:rPr>
        <w:t xml:space="preserve"> ежегодно</w:t>
      </w:r>
      <w:r w:rsidRPr="000D7E08">
        <w:rPr>
          <w:sz w:val="24"/>
          <w:szCs w:val="24"/>
        </w:rPr>
        <w:t>.</w:t>
      </w:r>
      <w:r w:rsidR="00CE4ABF" w:rsidRPr="000D7E08">
        <w:rPr>
          <w:sz w:val="24"/>
          <w:szCs w:val="24"/>
        </w:rPr>
        <w:t xml:space="preserve"> </w:t>
      </w:r>
      <w:r w:rsidRPr="000D7E08">
        <w:rPr>
          <w:sz w:val="24"/>
          <w:szCs w:val="24"/>
        </w:rPr>
        <w:t xml:space="preserve">Данный налог в полном объеме зачисляется в местный бюджет. </w:t>
      </w:r>
    </w:p>
    <w:p w:rsidR="000736EB" w:rsidRPr="000D7E08" w:rsidRDefault="000736EB" w:rsidP="00623B15">
      <w:pPr>
        <w:pStyle w:val="2"/>
        <w:keepNext w:val="0"/>
        <w:keepLines/>
        <w:spacing w:before="120" w:after="0"/>
        <w:ind w:firstLine="709"/>
        <w:rPr>
          <w:b w:val="0"/>
          <w:sz w:val="24"/>
          <w:szCs w:val="24"/>
          <w:u w:val="single"/>
        </w:rPr>
      </w:pPr>
      <w:r w:rsidRPr="000D7E08">
        <w:rPr>
          <w:rFonts w:ascii="Times New Roman" w:hAnsi="Times New Roman"/>
          <w:i w:val="0"/>
          <w:sz w:val="24"/>
          <w:szCs w:val="24"/>
          <w:u w:val="single"/>
        </w:rPr>
        <w:t>Доходы от использования имущества, находящегося в</w:t>
      </w:r>
      <w:r w:rsidR="006528C1" w:rsidRPr="000D7E08">
        <w:rPr>
          <w:rFonts w:ascii="Times New Roman" w:hAnsi="Times New Roman"/>
          <w:i w:val="0"/>
          <w:sz w:val="24"/>
          <w:szCs w:val="24"/>
          <w:u w:val="single"/>
        </w:rPr>
        <w:t xml:space="preserve"> </w:t>
      </w:r>
      <w:r w:rsidRPr="000D7E08">
        <w:rPr>
          <w:rFonts w:ascii="Times New Roman" w:hAnsi="Times New Roman"/>
          <w:i w:val="0"/>
          <w:sz w:val="24"/>
          <w:szCs w:val="24"/>
          <w:u w:val="single"/>
        </w:rPr>
        <w:t>государственной и муниципальной собственности</w:t>
      </w:r>
    </w:p>
    <w:p w:rsidR="001034BD" w:rsidRPr="000D7E08" w:rsidRDefault="001034BD" w:rsidP="00623B15">
      <w:pPr>
        <w:keepLines/>
        <w:autoSpaceDE w:val="0"/>
        <w:ind w:firstLine="709"/>
        <w:jc w:val="both"/>
      </w:pPr>
      <w:r w:rsidRPr="000D7E08">
        <w:t xml:space="preserve">Поступления </w:t>
      </w:r>
      <w:r>
        <w:t>доходов</w:t>
      </w:r>
      <w:r w:rsidRPr="001034BD">
        <w:t xml:space="preserve"> от использования имущества, находящегося в государственной и муниципальной собственности </w:t>
      </w:r>
      <w:r w:rsidRPr="000D7E08">
        <w:t xml:space="preserve">в бюджет планируются в </w:t>
      </w:r>
      <w:r w:rsidR="008B212A">
        <w:t>2023</w:t>
      </w:r>
      <w:r w:rsidRPr="000D7E08">
        <w:t xml:space="preserve"> году в сумме </w:t>
      </w:r>
      <w:r w:rsidR="002418F3" w:rsidRPr="002418F3">
        <w:t>211</w:t>
      </w:r>
      <w:r w:rsidR="008C13F3" w:rsidRPr="008C13F3">
        <w:t xml:space="preserve">,000   </w:t>
      </w:r>
      <w:proofErr w:type="spellStart"/>
      <w:r w:rsidRPr="000D7E08">
        <w:t>тыс</w:t>
      </w:r>
      <w:proofErr w:type="gramStart"/>
      <w:r w:rsidRPr="000D7E08">
        <w:t>.р</w:t>
      </w:r>
      <w:proofErr w:type="gramEnd"/>
      <w:r w:rsidRPr="000D7E08">
        <w:t>уб</w:t>
      </w:r>
      <w:proofErr w:type="spellEnd"/>
      <w:r w:rsidRPr="000D7E08">
        <w:t xml:space="preserve">., в </w:t>
      </w:r>
      <w:r w:rsidR="008B212A">
        <w:t>2024</w:t>
      </w:r>
      <w:r w:rsidRPr="000D7E08">
        <w:t xml:space="preserve"> году – </w:t>
      </w:r>
      <w:r w:rsidR="002418F3">
        <w:t>205</w:t>
      </w:r>
      <w:r w:rsidR="008C13F3" w:rsidRPr="008C13F3">
        <w:t xml:space="preserve">,000   </w:t>
      </w:r>
      <w:proofErr w:type="spellStart"/>
      <w:r w:rsidRPr="000D7E08">
        <w:t>тыс.руб</w:t>
      </w:r>
      <w:proofErr w:type="spellEnd"/>
      <w:r w:rsidRPr="000D7E08">
        <w:t xml:space="preserve">., в </w:t>
      </w:r>
      <w:r w:rsidR="008B212A">
        <w:t>2025</w:t>
      </w:r>
      <w:r w:rsidRPr="000D7E08">
        <w:t xml:space="preserve"> году – </w:t>
      </w:r>
      <w:r w:rsidR="002418F3" w:rsidRPr="002418F3">
        <w:t>176</w:t>
      </w:r>
      <w:r w:rsidR="008C13F3" w:rsidRPr="008C13F3">
        <w:t xml:space="preserve">,000   </w:t>
      </w:r>
      <w:proofErr w:type="spellStart"/>
      <w:r w:rsidRPr="000D7E08">
        <w:t>тыс.руб</w:t>
      </w:r>
      <w:proofErr w:type="spellEnd"/>
      <w:r w:rsidRPr="000D7E08">
        <w:t>.</w:t>
      </w:r>
    </w:p>
    <w:p w:rsidR="000736EB" w:rsidRDefault="000736EB" w:rsidP="00623B15">
      <w:pPr>
        <w:keepLines/>
        <w:autoSpaceDE w:val="0"/>
        <w:ind w:firstLine="709"/>
        <w:jc w:val="both"/>
      </w:pPr>
      <w:proofErr w:type="gramStart"/>
      <w:r w:rsidRPr="000D7E08">
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 и созданных ими учреждений (за исключением имущества бюджетных и автономных учреждений), запланированы на основании действующих договоров аренды имущества, находящегося в собственности </w:t>
      </w:r>
      <w:r w:rsidR="001668F2" w:rsidRPr="000D7E08">
        <w:t>Грабовского сельсовета</w:t>
      </w:r>
      <w:r w:rsidRPr="000D7E08">
        <w:t xml:space="preserve">, с учетом </w:t>
      </w:r>
      <w:r w:rsidR="00255A7F" w:rsidRPr="000D7E08">
        <w:t xml:space="preserve">увеличения в </w:t>
      </w:r>
      <w:r w:rsidR="008B212A">
        <w:t>2023</w:t>
      </w:r>
      <w:r w:rsidRPr="000D7E08">
        <w:t xml:space="preserve"> году ставок арендной</w:t>
      </w:r>
      <w:r w:rsidR="00255A7F" w:rsidRPr="000D7E08">
        <w:t xml:space="preserve"> платы на индекс инфляции (</w:t>
      </w:r>
      <w:r w:rsidR="006608E3">
        <w:rPr>
          <w:color w:val="FF0000"/>
        </w:rPr>
        <w:t>109</w:t>
      </w:r>
      <w:r w:rsidRPr="000D7E08">
        <w:t>%).</w:t>
      </w:r>
      <w:proofErr w:type="gramEnd"/>
      <w:r w:rsidRPr="000D7E08">
        <w:t xml:space="preserve"> Поступления указанных платежей в бюджет оцениваются в суммах </w:t>
      </w:r>
      <w:r w:rsidR="006608E3">
        <w:t>122</w:t>
      </w:r>
      <w:r w:rsidR="002C6A93" w:rsidRPr="000D7E08">
        <w:t>,000</w:t>
      </w:r>
      <w:r w:rsidR="00255A7F" w:rsidRPr="000D7E08">
        <w:t xml:space="preserve"> </w:t>
      </w:r>
      <w:proofErr w:type="spellStart"/>
      <w:r w:rsidR="00255A7F" w:rsidRPr="000D7E08">
        <w:t>тыс</w:t>
      </w:r>
      <w:proofErr w:type="gramStart"/>
      <w:r w:rsidR="00255A7F" w:rsidRPr="000D7E08">
        <w:t>.р</w:t>
      </w:r>
      <w:proofErr w:type="gramEnd"/>
      <w:r w:rsidR="00255A7F" w:rsidRPr="000D7E08">
        <w:t>уб</w:t>
      </w:r>
      <w:proofErr w:type="spellEnd"/>
      <w:r w:rsidR="00255A7F" w:rsidRPr="000D7E08">
        <w:t xml:space="preserve">. – в </w:t>
      </w:r>
      <w:r w:rsidR="008B212A">
        <w:t>2023</w:t>
      </w:r>
      <w:r w:rsidRPr="000D7E08">
        <w:t xml:space="preserve"> году, </w:t>
      </w:r>
      <w:r w:rsidR="006608E3">
        <w:t>116</w:t>
      </w:r>
      <w:r w:rsidR="002C6A93" w:rsidRPr="000D7E08">
        <w:t>,000</w:t>
      </w:r>
      <w:r w:rsidRPr="000D7E08">
        <w:t xml:space="preserve"> </w:t>
      </w:r>
      <w:proofErr w:type="spellStart"/>
      <w:r w:rsidRPr="000D7E08">
        <w:t>тыс.руб</w:t>
      </w:r>
      <w:proofErr w:type="spellEnd"/>
      <w:r w:rsidRPr="000D7E08">
        <w:t xml:space="preserve">. – в </w:t>
      </w:r>
      <w:r w:rsidR="008B212A">
        <w:t>2024</w:t>
      </w:r>
      <w:r w:rsidRPr="000D7E08">
        <w:t xml:space="preserve"> году, </w:t>
      </w:r>
      <w:r w:rsidR="006608E3">
        <w:t>116</w:t>
      </w:r>
      <w:r w:rsidR="002C6A93" w:rsidRPr="000D7E08">
        <w:t>,0</w:t>
      </w:r>
      <w:r w:rsidR="00255A7F" w:rsidRPr="000D7E08">
        <w:t xml:space="preserve"> </w:t>
      </w:r>
      <w:proofErr w:type="spellStart"/>
      <w:r w:rsidR="00255A7F" w:rsidRPr="000D7E08">
        <w:t>тыс.руб</w:t>
      </w:r>
      <w:proofErr w:type="spellEnd"/>
      <w:r w:rsidR="00255A7F" w:rsidRPr="000D7E08">
        <w:t xml:space="preserve">. – в </w:t>
      </w:r>
      <w:r w:rsidR="008B212A">
        <w:t>2025</w:t>
      </w:r>
      <w:r w:rsidRPr="000D7E08">
        <w:t xml:space="preserve"> году</w:t>
      </w:r>
      <w:r w:rsidR="000F6526" w:rsidRPr="000D7E08">
        <w:t>.</w:t>
      </w:r>
      <w:r w:rsidRPr="000D7E08">
        <w:t xml:space="preserve"> </w:t>
      </w:r>
    </w:p>
    <w:p w:rsidR="001034BD" w:rsidRPr="000D7E08" w:rsidRDefault="001034BD" w:rsidP="00623B15">
      <w:pPr>
        <w:keepLines/>
        <w:autoSpaceDE w:val="0"/>
        <w:ind w:firstLine="709"/>
        <w:jc w:val="both"/>
      </w:pPr>
      <w:r w:rsidRPr="000D7E08">
        <w:t xml:space="preserve">Поступления прочих доходов </w:t>
      </w:r>
      <w:r w:rsidRPr="001034BD">
        <w:t xml:space="preserve">от использования имущества, находящегося в государственной и муниципальной собственности </w:t>
      </w:r>
      <w:r w:rsidRPr="000D7E08">
        <w:t xml:space="preserve">в бюджет запланированы на основании действующих договоров на размещение нестационарных торговых объектов на территории Грабовского сельсовета. Поступления указанных платежей в бюджет прогнозируются в </w:t>
      </w:r>
      <w:r w:rsidR="008B212A">
        <w:t>2023</w:t>
      </w:r>
      <w:r w:rsidRPr="000D7E08">
        <w:t xml:space="preserve"> году в сумме </w:t>
      </w:r>
      <w:r w:rsidR="006608E3">
        <w:t>89</w:t>
      </w:r>
      <w:r w:rsidR="00B31888">
        <w:t>,000</w:t>
      </w:r>
      <w:r w:rsidRPr="000D7E08">
        <w:t>тыс</w:t>
      </w:r>
      <w:proofErr w:type="gramStart"/>
      <w:r w:rsidRPr="000D7E08">
        <w:t>.р</w:t>
      </w:r>
      <w:proofErr w:type="gramEnd"/>
      <w:r w:rsidRPr="000D7E08">
        <w:t xml:space="preserve">уб., в </w:t>
      </w:r>
      <w:r w:rsidR="008B212A">
        <w:t>2024</w:t>
      </w:r>
      <w:r w:rsidR="00B31888">
        <w:t>-</w:t>
      </w:r>
      <w:r w:rsidR="008B212A">
        <w:t>2025</w:t>
      </w:r>
      <w:r w:rsidRPr="000D7E08">
        <w:t xml:space="preserve"> г</w:t>
      </w:r>
      <w:r w:rsidR="00B31888">
        <w:t>г.</w:t>
      </w:r>
      <w:r w:rsidRPr="000D7E08">
        <w:t xml:space="preserve"> –</w:t>
      </w:r>
      <w:r>
        <w:t xml:space="preserve"> </w:t>
      </w:r>
      <w:r w:rsidR="006608E3">
        <w:t>89,000</w:t>
      </w:r>
      <w:r w:rsidR="006608E3" w:rsidRPr="000D7E08">
        <w:t>тыс.руб.</w:t>
      </w:r>
      <w:r w:rsidR="006608E3">
        <w:t xml:space="preserve"> и 60,000</w:t>
      </w:r>
      <w:r w:rsidR="006608E3" w:rsidRPr="000D7E08">
        <w:t>тыс.руб.</w:t>
      </w:r>
      <w:r w:rsidR="006608E3">
        <w:t xml:space="preserve"> соответственно</w:t>
      </w:r>
      <w:r>
        <w:t>.</w:t>
      </w:r>
    </w:p>
    <w:p w:rsidR="000F6526" w:rsidRDefault="000F6526" w:rsidP="00623B15">
      <w:pPr>
        <w:pStyle w:val="2"/>
        <w:keepNext w:val="0"/>
        <w:keepLines/>
        <w:spacing w:before="120" w:after="0"/>
        <w:ind w:firstLine="709"/>
        <w:rPr>
          <w:rFonts w:ascii="Times New Roman" w:hAnsi="Times New Roman"/>
          <w:i w:val="0"/>
          <w:sz w:val="24"/>
          <w:szCs w:val="24"/>
          <w:u w:val="single"/>
        </w:rPr>
      </w:pPr>
      <w:r w:rsidRPr="000D7E08">
        <w:rPr>
          <w:rFonts w:ascii="Times New Roman" w:hAnsi="Times New Roman"/>
          <w:i w:val="0"/>
          <w:sz w:val="24"/>
          <w:szCs w:val="24"/>
          <w:u w:val="single"/>
        </w:rPr>
        <w:t>Доходы от продажи материальных и нематериальных активов</w:t>
      </w:r>
    </w:p>
    <w:p w:rsidR="000F6526" w:rsidRPr="000D7E08" w:rsidRDefault="000F6526" w:rsidP="00623B15">
      <w:pPr>
        <w:keepLines/>
        <w:autoSpaceDE w:val="0"/>
        <w:ind w:firstLine="709"/>
        <w:jc w:val="both"/>
      </w:pPr>
      <w:r w:rsidRPr="000D7E08">
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 в </w:t>
      </w:r>
      <w:r w:rsidR="008B212A">
        <w:t>2023</w:t>
      </w:r>
      <w:r w:rsidRPr="000D7E08">
        <w:t xml:space="preserve"> году ожидаются в сумме </w:t>
      </w:r>
      <w:r w:rsidR="006608E3">
        <w:t>500</w:t>
      </w:r>
      <w:r w:rsidR="00496698" w:rsidRPr="000D7E08">
        <w:t>,0</w:t>
      </w:r>
      <w:r w:rsidR="001034BD">
        <w:t xml:space="preserve"> </w:t>
      </w:r>
      <w:proofErr w:type="spellStart"/>
      <w:r w:rsidR="001034BD">
        <w:t>тыс</w:t>
      </w:r>
      <w:proofErr w:type="gramStart"/>
      <w:r w:rsidR="001034BD">
        <w:t>.р</w:t>
      </w:r>
      <w:proofErr w:type="gramEnd"/>
      <w:r w:rsidR="001034BD">
        <w:t>уб</w:t>
      </w:r>
      <w:proofErr w:type="spellEnd"/>
      <w:r w:rsidR="001034BD">
        <w:t xml:space="preserve">., </w:t>
      </w:r>
      <w:r w:rsidR="00B31888" w:rsidRPr="000D7E08">
        <w:t xml:space="preserve">в </w:t>
      </w:r>
      <w:r w:rsidR="008B212A">
        <w:t>2024</w:t>
      </w:r>
      <w:r w:rsidR="00B31888">
        <w:t>-</w:t>
      </w:r>
      <w:r w:rsidR="008B212A">
        <w:t>2025</w:t>
      </w:r>
      <w:r w:rsidR="00B31888" w:rsidRPr="000D7E08">
        <w:t xml:space="preserve"> г</w:t>
      </w:r>
      <w:r w:rsidR="00B31888">
        <w:t>г.</w:t>
      </w:r>
      <w:r w:rsidR="00B31888" w:rsidRPr="000D7E08">
        <w:t xml:space="preserve"> –</w:t>
      </w:r>
      <w:r w:rsidR="00B31888">
        <w:t xml:space="preserve"> не планируются</w:t>
      </w:r>
      <w:r w:rsidRPr="000D7E08">
        <w:t xml:space="preserve">. </w:t>
      </w:r>
    </w:p>
    <w:p w:rsidR="005717A9" w:rsidRDefault="006528C1" w:rsidP="00623B15">
      <w:pPr>
        <w:pStyle w:val="2"/>
        <w:keepNext w:val="0"/>
        <w:keepLines/>
        <w:spacing w:before="120" w:after="0"/>
        <w:ind w:firstLine="709"/>
        <w:rPr>
          <w:rFonts w:ascii="Times New Roman" w:hAnsi="Times New Roman"/>
          <w:i w:val="0"/>
          <w:sz w:val="24"/>
          <w:szCs w:val="24"/>
          <w:u w:val="single"/>
        </w:rPr>
      </w:pPr>
      <w:r w:rsidRPr="000D7E08">
        <w:rPr>
          <w:rFonts w:ascii="Times New Roman" w:hAnsi="Times New Roman"/>
          <w:i w:val="0"/>
          <w:sz w:val="24"/>
          <w:szCs w:val="24"/>
          <w:u w:val="single"/>
        </w:rPr>
        <w:t>Безвозмездные поступления</w:t>
      </w:r>
    </w:p>
    <w:p w:rsidR="005717A9" w:rsidRPr="000D7E08" w:rsidRDefault="005717A9" w:rsidP="00623B15">
      <w:pPr>
        <w:keepLines/>
        <w:ind w:firstLine="709"/>
        <w:jc w:val="both"/>
      </w:pPr>
      <w:r w:rsidRPr="000D7E08">
        <w:t>Планирование безвозмездных поступлений осуществлялось в основном в соответствии с проектом областного бюджета</w:t>
      </w:r>
      <w:r w:rsidR="00FB6C4B" w:rsidRPr="000D7E08">
        <w:t xml:space="preserve"> и районного бюджета</w:t>
      </w:r>
      <w:r w:rsidRPr="000D7E08">
        <w:t>.</w:t>
      </w:r>
    </w:p>
    <w:p w:rsidR="005717A9" w:rsidRPr="000D7E08" w:rsidRDefault="003F5990" w:rsidP="00623B15">
      <w:pPr>
        <w:keepLines/>
        <w:autoSpaceDE w:val="0"/>
        <w:ind w:firstLine="709"/>
        <w:jc w:val="both"/>
      </w:pPr>
      <w:r w:rsidRPr="000D7E08">
        <w:t>Дотации</w:t>
      </w:r>
      <w:r w:rsidR="005717A9" w:rsidRPr="000D7E08">
        <w:t xml:space="preserve"> на выравнивание бюджетной обеспеченности </w:t>
      </w:r>
      <w:r w:rsidR="00E77C2A" w:rsidRPr="000D7E08">
        <w:t xml:space="preserve">запланированы </w:t>
      </w:r>
      <w:r w:rsidRPr="000D7E08">
        <w:t>в следующих объемах</w:t>
      </w:r>
      <w:r w:rsidR="005717A9" w:rsidRPr="000D7E08">
        <w:t>:</w:t>
      </w:r>
      <w:r w:rsidR="00FB6C4B" w:rsidRPr="000D7E08">
        <w:tab/>
      </w:r>
      <w:r w:rsidR="00FB6C4B" w:rsidRPr="000D7E08">
        <w:tab/>
      </w:r>
    </w:p>
    <w:p w:rsidR="000F6526" w:rsidRPr="000D7E08" w:rsidRDefault="00255A7F" w:rsidP="00623B15">
      <w:pPr>
        <w:keepLines/>
        <w:autoSpaceDE w:val="0"/>
        <w:ind w:firstLine="709"/>
        <w:jc w:val="both"/>
      </w:pPr>
      <w:r w:rsidRPr="000D7E08">
        <w:t xml:space="preserve">- в </w:t>
      </w:r>
      <w:r w:rsidR="008B212A">
        <w:t>2023</w:t>
      </w:r>
      <w:r w:rsidR="005717A9" w:rsidRPr="000D7E08">
        <w:t xml:space="preserve">году – в сумме </w:t>
      </w:r>
      <w:r w:rsidR="006608E3">
        <w:t>4 362,4</w:t>
      </w:r>
      <w:r w:rsidR="006608E3" w:rsidRPr="006608E3">
        <w:t xml:space="preserve">  </w:t>
      </w:r>
      <w:proofErr w:type="spellStart"/>
      <w:r w:rsidR="005717A9" w:rsidRPr="000D7E08">
        <w:t>тыс</w:t>
      </w:r>
      <w:proofErr w:type="gramStart"/>
      <w:r w:rsidR="005717A9" w:rsidRPr="000D7E08">
        <w:t>.р</w:t>
      </w:r>
      <w:proofErr w:type="gramEnd"/>
      <w:r w:rsidR="005717A9" w:rsidRPr="000D7E08">
        <w:t>уб</w:t>
      </w:r>
      <w:proofErr w:type="spellEnd"/>
      <w:r w:rsidR="005717A9" w:rsidRPr="000D7E08">
        <w:t xml:space="preserve">., </w:t>
      </w:r>
    </w:p>
    <w:p w:rsidR="005717A9" w:rsidRPr="000D7E08" w:rsidRDefault="00B31888" w:rsidP="00623B15">
      <w:pPr>
        <w:keepLines/>
        <w:autoSpaceDE w:val="0"/>
        <w:ind w:firstLine="709"/>
        <w:jc w:val="both"/>
      </w:pPr>
      <w:r>
        <w:t xml:space="preserve">- в </w:t>
      </w:r>
      <w:r w:rsidR="008B212A">
        <w:t>2024</w:t>
      </w:r>
      <w:r w:rsidR="005717A9" w:rsidRPr="000D7E08">
        <w:t xml:space="preserve"> году – в сумме </w:t>
      </w:r>
      <w:r w:rsidR="008B212A" w:rsidRPr="008B212A">
        <w:t>4351,1</w:t>
      </w:r>
      <w:r w:rsidR="005717A9" w:rsidRPr="000D7E08">
        <w:t>тыс</w:t>
      </w:r>
      <w:proofErr w:type="gramStart"/>
      <w:r w:rsidR="005717A9" w:rsidRPr="000D7E08">
        <w:t>.р</w:t>
      </w:r>
      <w:proofErr w:type="gramEnd"/>
      <w:r w:rsidR="005717A9" w:rsidRPr="000D7E08">
        <w:t>уб.;</w:t>
      </w:r>
    </w:p>
    <w:p w:rsidR="005717A9" w:rsidRPr="000D7E08" w:rsidRDefault="005717A9" w:rsidP="00623B15">
      <w:pPr>
        <w:keepLines/>
        <w:autoSpaceDE w:val="0"/>
        <w:ind w:firstLine="709"/>
        <w:jc w:val="both"/>
      </w:pPr>
      <w:r w:rsidRPr="000D7E08">
        <w:t xml:space="preserve">- в </w:t>
      </w:r>
      <w:r w:rsidR="008B212A">
        <w:t>2025</w:t>
      </w:r>
      <w:r w:rsidRPr="000D7E08">
        <w:t xml:space="preserve"> году – в сумме </w:t>
      </w:r>
      <w:r w:rsidR="008B212A" w:rsidRPr="008B212A">
        <w:t>4351,9</w:t>
      </w:r>
      <w:r w:rsidRPr="000D7E08">
        <w:t>тыс</w:t>
      </w:r>
      <w:proofErr w:type="gramStart"/>
      <w:r w:rsidRPr="000D7E08">
        <w:t>.р</w:t>
      </w:r>
      <w:proofErr w:type="gramEnd"/>
      <w:r w:rsidRPr="000D7E08">
        <w:t>уб.</w:t>
      </w:r>
    </w:p>
    <w:p w:rsidR="004A3FC6" w:rsidRDefault="004A3FC6" w:rsidP="00623B15">
      <w:pPr>
        <w:keepLines/>
        <w:autoSpaceDE w:val="0"/>
        <w:ind w:firstLine="709"/>
        <w:jc w:val="both"/>
      </w:pPr>
      <w:r w:rsidRPr="004A3FC6">
        <w:t>Субсидии</w:t>
      </w:r>
      <w:r>
        <w:t xml:space="preserve"> из </w:t>
      </w:r>
      <w:r w:rsidRPr="004A3FC6">
        <w:t xml:space="preserve"> бюджет</w:t>
      </w:r>
      <w:r>
        <w:t>ов</w:t>
      </w:r>
      <w:r w:rsidRPr="004A3FC6">
        <w:t xml:space="preserve"> бюджетной системы Российской Федерации (межбюджетные субсидии) </w:t>
      </w:r>
      <w:r w:rsidRPr="000D7E08">
        <w:t>запланированы в следующих объемах:</w:t>
      </w:r>
    </w:p>
    <w:p w:rsidR="004A3FC6" w:rsidRPr="000D7E08" w:rsidRDefault="004A3FC6" w:rsidP="00623B15">
      <w:pPr>
        <w:keepLines/>
        <w:autoSpaceDE w:val="0"/>
        <w:ind w:firstLine="709"/>
        <w:jc w:val="both"/>
      </w:pPr>
      <w:r w:rsidRPr="000D7E08">
        <w:t xml:space="preserve">- в </w:t>
      </w:r>
      <w:r w:rsidR="008B212A">
        <w:t>2023</w:t>
      </w:r>
      <w:r w:rsidRPr="000D7E08">
        <w:t xml:space="preserve"> году – в сумме </w:t>
      </w:r>
      <w:r w:rsidR="008B212A">
        <w:t>100,0</w:t>
      </w:r>
      <w:r w:rsidR="00B31888" w:rsidRPr="00B31888">
        <w:t xml:space="preserve">   </w:t>
      </w:r>
      <w:proofErr w:type="spellStart"/>
      <w:r w:rsidRPr="000D7E08">
        <w:t>тыс</w:t>
      </w:r>
      <w:proofErr w:type="gramStart"/>
      <w:r w:rsidRPr="000D7E08">
        <w:t>.р</w:t>
      </w:r>
      <w:proofErr w:type="gramEnd"/>
      <w:r w:rsidRPr="000D7E08">
        <w:t>уб</w:t>
      </w:r>
      <w:proofErr w:type="spellEnd"/>
      <w:r w:rsidRPr="000D7E08">
        <w:t xml:space="preserve">., </w:t>
      </w:r>
    </w:p>
    <w:p w:rsidR="004A3FC6" w:rsidRDefault="004A3FC6" w:rsidP="00623B15">
      <w:pPr>
        <w:keepLines/>
        <w:autoSpaceDE w:val="0"/>
        <w:ind w:firstLine="709"/>
        <w:jc w:val="both"/>
      </w:pPr>
      <w:r w:rsidRPr="000D7E08">
        <w:t xml:space="preserve">- </w:t>
      </w:r>
      <w:r w:rsidR="00B31888" w:rsidRPr="000D7E08">
        <w:t xml:space="preserve">в </w:t>
      </w:r>
      <w:r w:rsidR="008B212A">
        <w:t>2024</w:t>
      </w:r>
      <w:r w:rsidR="00B31888">
        <w:t>-</w:t>
      </w:r>
      <w:r w:rsidR="008B212A">
        <w:t>2025</w:t>
      </w:r>
      <w:r w:rsidR="00B31888" w:rsidRPr="000D7E08">
        <w:t xml:space="preserve"> г</w:t>
      </w:r>
      <w:r w:rsidR="00B31888">
        <w:t>г.</w:t>
      </w:r>
      <w:r w:rsidR="00B31888" w:rsidRPr="000D7E08">
        <w:t xml:space="preserve"> –</w:t>
      </w:r>
      <w:r w:rsidR="00B31888">
        <w:t xml:space="preserve"> не планируются</w:t>
      </w:r>
      <w:r>
        <w:t>.</w:t>
      </w:r>
    </w:p>
    <w:p w:rsidR="003F5990" w:rsidRPr="000D7E08" w:rsidRDefault="003F5990" w:rsidP="00623B15">
      <w:pPr>
        <w:keepLines/>
        <w:autoSpaceDE w:val="0"/>
        <w:ind w:firstLine="709"/>
        <w:jc w:val="both"/>
      </w:pPr>
      <w:r w:rsidRPr="000D7E08">
        <w:t>Субвенции на осуществление государственных полномочий запланированы в следующих объемах:</w:t>
      </w:r>
      <w:r w:rsidR="00FB6C4B" w:rsidRPr="000D7E08">
        <w:tab/>
      </w:r>
      <w:r w:rsidR="00FB6C4B" w:rsidRPr="000D7E08">
        <w:tab/>
      </w:r>
    </w:p>
    <w:p w:rsidR="003F5990" w:rsidRPr="000D7E08" w:rsidRDefault="00255A7F" w:rsidP="00623B15">
      <w:pPr>
        <w:keepLines/>
        <w:autoSpaceDE w:val="0"/>
        <w:ind w:firstLine="709"/>
        <w:jc w:val="both"/>
      </w:pPr>
      <w:r w:rsidRPr="000D7E08">
        <w:t xml:space="preserve">- в </w:t>
      </w:r>
      <w:r w:rsidR="008B212A">
        <w:t>2023</w:t>
      </w:r>
      <w:r w:rsidR="003F5990" w:rsidRPr="000D7E08">
        <w:t xml:space="preserve"> году – в сумме </w:t>
      </w:r>
      <w:r w:rsidR="008B212A" w:rsidRPr="008B212A">
        <w:t>284,1</w:t>
      </w:r>
      <w:r w:rsidR="00B31888" w:rsidRPr="00B31888">
        <w:t xml:space="preserve">   </w:t>
      </w:r>
      <w:proofErr w:type="spellStart"/>
      <w:r w:rsidR="003F5990" w:rsidRPr="000D7E08">
        <w:t>тыс</w:t>
      </w:r>
      <w:proofErr w:type="gramStart"/>
      <w:r w:rsidR="003F5990" w:rsidRPr="000D7E08">
        <w:t>.р</w:t>
      </w:r>
      <w:proofErr w:type="gramEnd"/>
      <w:r w:rsidR="003F5990" w:rsidRPr="000D7E08">
        <w:t>уб</w:t>
      </w:r>
      <w:proofErr w:type="spellEnd"/>
      <w:r w:rsidR="003F5990" w:rsidRPr="000D7E08">
        <w:t xml:space="preserve">., </w:t>
      </w:r>
    </w:p>
    <w:p w:rsidR="003F5990" w:rsidRPr="000D7E08" w:rsidRDefault="00255A7F" w:rsidP="00623B15">
      <w:pPr>
        <w:keepLines/>
        <w:autoSpaceDE w:val="0"/>
        <w:ind w:firstLine="709"/>
        <w:jc w:val="both"/>
      </w:pPr>
      <w:r w:rsidRPr="000D7E08">
        <w:t xml:space="preserve">- в </w:t>
      </w:r>
      <w:r w:rsidR="008B212A">
        <w:t>2024</w:t>
      </w:r>
      <w:r w:rsidR="00B31888">
        <w:t xml:space="preserve"> </w:t>
      </w:r>
      <w:r w:rsidR="003F5990" w:rsidRPr="000D7E08">
        <w:t xml:space="preserve">году – в сумме </w:t>
      </w:r>
      <w:r w:rsidR="008B212A" w:rsidRPr="008B212A">
        <w:t>297,0</w:t>
      </w:r>
      <w:r w:rsidR="003F5990" w:rsidRPr="000D7E08">
        <w:t>тыс</w:t>
      </w:r>
      <w:proofErr w:type="gramStart"/>
      <w:r w:rsidR="003F5990" w:rsidRPr="000D7E08">
        <w:t>.р</w:t>
      </w:r>
      <w:proofErr w:type="gramEnd"/>
      <w:r w:rsidR="003F5990" w:rsidRPr="000D7E08">
        <w:t>уб.;</w:t>
      </w:r>
    </w:p>
    <w:p w:rsidR="003F5990" w:rsidRPr="000D7E08" w:rsidRDefault="003F5990" w:rsidP="00623B15">
      <w:pPr>
        <w:keepLines/>
        <w:autoSpaceDE w:val="0"/>
        <w:ind w:firstLine="709"/>
        <w:jc w:val="both"/>
      </w:pPr>
      <w:r w:rsidRPr="000D7E08">
        <w:lastRenderedPageBreak/>
        <w:t xml:space="preserve">- в </w:t>
      </w:r>
      <w:r w:rsidR="008B212A">
        <w:t>2025</w:t>
      </w:r>
      <w:r w:rsidRPr="000D7E08">
        <w:t xml:space="preserve"> году – в сумме </w:t>
      </w:r>
      <w:r w:rsidR="008B212A" w:rsidRPr="008B212A">
        <w:t>307,6</w:t>
      </w:r>
      <w:r w:rsidR="00B31888" w:rsidRPr="00B31888">
        <w:t xml:space="preserve">   </w:t>
      </w:r>
      <w:proofErr w:type="spellStart"/>
      <w:r w:rsidRPr="000D7E08">
        <w:t>тыс</w:t>
      </w:r>
      <w:proofErr w:type="gramStart"/>
      <w:r w:rsidRPr="000D7E08">
        <w:t>.р</w:t>
      </w:r>
      <w:proofErr w:type="gramEnd"/>
      <w:r w:rsidRPr="000D7E08">
        <w:t>уб</w:t>
      </w:r>
      <w:proofErr w:type="spellEnd"/>
      <w:r w:rsidRPr="000D7E08">
        <w:t>.</w:t>
      </w:r>
    </w:p>
    <w:p w:rsidR="0092688D" w:rsidRPr="000D7E08" w:rsidRDefault="004A3FC6" w:rsidP="00764FEE">
      <w:pPr>
        <w:pStyle w:val="1"/>
        <w:keepNext w:val="0"/>
        <w:keepLines/>
        <w:shd w:val="clear" w:color="auto" w:fill="F2F2F2" w:themeFill="background1" w:themeFillShade="F2"/>
        <w:spacing w:before="240" w:after="120"/>
        <w:ind w:left="431" w:hanging="431"/>
        <w:jc w:val="center"/>
        <w:rPr>
          <w:b/>
          <w:sz w:val="24"/>
          <w:szCs w:val="24"/>
        </w:rPr>
      </w:pPr>
      <w:r w:rsidRPr="00623B15">
        <w:rPr>
          <w:b/>
          <w:sz w:val="24"/>
          <w:szCs w:val="24"/>
        </w:rPr>
        <w:tab/>
      </w:r>
      <w:r w:rsidR="006528C1" w:rsidRPr="000D7E08">
        <w:rPr>
          <w:b/>
          <w:sz w:val="24"/>
          <w:szCs w:val="24"/>
        </w:rPr>
        <w:t xml:space="preserve">2. </w:t>
      </w:r>
      <w:r w:rsidR="0092688D" w:rsidRPr="000D7E08">
        <w:rPr>
          <w:b/>
          <w:sz w:val="24"/>
          <w:szCs w:val="24"/>
        </w:rPr>
        <w:t xml:space="preserve">РАСХОДЫ  БЮДЖЕТА  </w:t>
      </w:r>
      <w:r w:rsidR="001668F2" w:rsidRPr="000D7E08">
        <w:rPr>
          <w:b/>
          <w:sz w:val="24"/>
          <w:szCs w:val="24"/>
        </w:rPr>
        <w:t>ГРАБОВСКОГО СЕЛЬСОВЕТА</w:t>
      </w:r>
    </w:p>
    <w:p w:rsidR="00402C89" w:rsidRPr="000D7E08" w:rsidRDefault="009D2B92" w:rsidP="00623B15">
      <w:pPr>
        <w:keepLines/>
        <w:ind w:firstLine="709"/>
        <w:jc w:val="both"/>
      </w:pPr>
      <w:r w:rsidRPr="000D7E08">
        <w:t xml:space="preserve">Объем расходов бюджета на </w:t>
      </w:r>
      <w:r w:rsidR="008B212A">
        <w:t>2023</w:t>
      </w:r>
      <w:r w:rsidR="00B31888">
        <w:t xml:space="preserve"> год</w:t>
      </w:r>
      <w:r w:rsidRPr="000D7E08">
        <w:t xml:space="preserve"> составит </w:t>
      </w:r>
      <w:r w:rsidR="006608E3" w:rsidRPr="006608E3">
        <w:t>14156,200</w:t>
      </w:r>
      <w:r w:rsidR="006608E3">
        <w:t xml:space="preserve"> </w:t>
      </w:r>
      <w:proofErr w:type="spellStart"/>
      <w:r w:rsidRPr="000D7E08">
        <w:t>тыс</w:t>
      </w:r>
      <w:proofErr w:type="gramStart"/>
      <w:r w:rsidRPr="000D7E08">
        <w:t>.р</w:t>
      </w:r>
      <w:proofErr w:type="gramEnd"/>
      <w:r w:rsidRPr="000D7E08">
        <w:t>уб</w:t>
      </w:r>
      <w:proofErr w:type="spellEnd"/>
      <w:r w:rsidRPr="000D7E08">
        <w:t>.,</w:t>
      </w:r>
      <w:r w:rsidR="00B31888" w:rsidRPr="00B31888">
        <w:t xml:space="preserve"> </w:t>
      </w:r>
      <w:r w:rsidR="00B31888" w:rsidRPr="000D7E08">
        <w:t xml:space="preserve">на </w:t>
      </w:r>
      <w:r w:rsidR="00F64CA5">
        <w:t xml:space="preserve">плановый период </w:t>
      </w:r>
      <w:r w:rsidR="008B212A">
        <w:t>2024</w:t>
      </w:r>
      <w:r w:rsidR="00F64CA5">
        <w:t xml:space="preserve"> и </w:t>
      </w:r>
      <w:r w:rsidR="008B212A">
        <w:t>2025</w:t>
      </w:r>
      <w:r w:rsidR="00F64CA5">
        <w:t xml:space="preserve"> годов - </w:t>
      </w:r>
      <w:r w:rsidR="006608E3" w:rsidRPr="006608E3">
        <w:t>13695,300</w:t>
      </w:r>
      <w:r w:rsidR="006608E3">
        <w:t xml:space="preserve"> </w:t>
      </w:r>
      <w:proofErr w:type="spellStart"/>
      <w:r w:rsidRPr="000D7E08">
        <w:t>тыс.руб</w:t>
      </w:r>
      <w:proofErr w:type="spellEnd"/>
      <w:r w:rsidRPr="000D7E08">
        <w:t xml:space="preserve">. и </w:t>
      </w:r>
      <w:r w:rsidR="006608E3" w:rsidRPr="006608E3">
        <w:t>13715,700</w:t>
      </w:r>
      <w:r w:rsidRPr="000D7E08">
        <w:t>тыс.руб соответственно.</w:t>
      </w:r>
      <w:r w:rsidR="00EF05B3" w:rsidRPr="000D7E08">
        <w:t xml:space="preserve"> </w:t>
      </w:r>
      <w:r w:rsidR="00402C89" w:rsidRPr="000D7E08">
        <w:t xml:space="preserve">Предельные объемы бюджетных ассигнований на </w:t>
      </w:r>
      <w:r w:rsidR="008B212A">
        <w:t>2023</w:t>
      </w:r>
      <w:r w:rsidR="00402C89" w:rsidRPr="000D7E08">
        <w:t xml:space="preserve"> год и на плановый период </w:t>
      </w:r>
      <w:r w:rsidR="008B212A">
        <w:t>2024</w:t>
      </w:r>
      <w:r w:rsidR="00402C89" w:rsidRPr="000D7E08">
        <w:t xml:space="preserve"> и </w:t>
      </w:r>
      <w:r w:rsidR="008B212A">
        <w:t>2025</w:t>
      </w:r>
      <w:r w:rsidR="00402C89" w:rsidRPr="000D7E08">
        <w:t xml:space="preserve"> годов сформированы исходя их следующих основных подходов:</w:t>
      </w:r>
    </w:p>
    <w:p w:rsidR="009D2B92" w:rsidRPr="000D7E08" w:rsidRDefault="003106DC" w:rsidP="00623B15">
      <w:pPr>
        <w:keepLines/>
        <w:ind w:firstLine="709"/>
        <w:jc w:val="both"/>
      </w:pPr>
      <w:r w:rsidRPr="000D7E08">
        <w:t xml:space="preserve">1) </w:t>
      </w:r>
      <w:r w:rsidR="005717A9" w:rsidRPr="000D7E08">
        <w:t xml:space="preserve">В качестве исходной базы для расчётов основных характеристик бюджетных расходов на </w:t>
      </w:r>
      <w:r w:rsidR="008B212A">
        <w:t>2023</w:t>
      </w:r>
      <w:r w:rsidR="00255A7F" w:rsidRPr="000D7E08">
        <w:t>–</w:t>
      </w:r>
      <w:r w:rsidR="008B212A">
        <w:t>2025</w:t>
      </w:r>
      <w:r w:rsidR="005717A9" w:rsidRPr="000D7E08">
        <w:t xml:space="preserve"> годы приняты уточнённые показатели сводной бюджетной росписи бюджета </w:t>
      </w:r>
      <w:r w:rsidR="001668F2" w:rsidRPr="000D7E08">
        <w:t>Грабовского сельсовета</w:t>
      </w:r>
      <w:r w:rsidR="005717A9" w:rsidRPr="000D7E08">
        <w:t xml:space="preserve"> на текущий год по состоянию на 1 </w:t>
      </w:r>
      <w:r w:rsidR="008B212A">
        <w:t>ноября</w:t>
      </w:r>
      <w:r w:rsidR="00F64CA5">
        <w:t xml:space="preserve"> </w:t>
      </w:r>
      <w:r w:rsidR="008B212A">
        <w:t>2022</w:t>
      </w:r>
      <w:r w:rsidR="005717A9" w:rsidRPr="000D7E08">
        <w:t xml:space="preserve"> года.</w:t>
      </w:r>
    </w:p>
    <w:p w:rsidR="009D2B92" w:rsidRPr="000D7E08" w:rsidRDefault="003106DC" w:rsidP="00623B15">
      <w:pPr>
        <w:keepLines/>
        <w:ind w:firstLine="709"/>
        <w:jc w:val="both"/>
      </w:pPr>
      <w:r w:rsidRPr="000D7E08">
        <w:t xml:space="preserve">2) </w:t>
      </w:r>
      <w:r w:rsidR="00CE6B86" w:rsidRPr="000D7E08">
        <w:t xml:space="preserve">Планирование расходов на </w:t>
      </w:r>
      <w:r w:rsidR="002B49DC" w:rsidRPr="000D7E08">
        <w:t>оплат</w:t>
      </w:r>
      <w:r w:rsidR="00CE6B86" w:rsidRPr="000D7E08">
        <w:t>у</w:t>
      </w:r>
      <w:r w:rsidR="002B49DC" w:rsidRPr="000D7E08">
        <w:t xml:space="preserve"> труда </w:t>
      </w:r>
      <w:r w:rsidR="00CE6B86" w:rsidRPr="000D7E08">
        <w:t xml:space="preserve">работников бюджетной сферы, на которых не распространяется действие Указов  Президента РФ, </w:t>
      </w:r>
      <w:r w:rsidRPr="000D7E08">
        <w:t>осуществлялось с учетом</w:t>
      </w:r>
      <w:r w:rsidR="002B49DC" w:rsidRPr="000D7E08">
        <w:t>:</w:t>
      </w:r>
    </w:p>
    <w:p w:rsidR="009D2B92" w:rsidRPr="000D7E08" w:rsidRDefault="00402C89" w:rsidP="00623B15">
      <w:pPr>
        <w:keepLines/>
        <w:ind w:firstLine="709"/>
        <w:jc w:val="both"/>
      </w:pPr>
      <w:r w:rsidRPr="000D7E08">
        <w:t xml:space="preserve">- проекта федерального закона «О внесении изменения в часть первую статьи 1 Федерального закона «О минимальном </w:t>
      </w:r>
      <w:proofErr w:type="gramStart"/>
      <w:r w:rsidRPr="000D7E08">
        <w:t>размере оплаты труда</w:t>
      </w:r>
      <w:proofErr w:type="gramEnd"/>
      <w:r w:rsidRPr="000D7E08">
        <w:t xml:space="preserve">», в соответствии с которым с 1 января </w:t>
      </w:r>
      <w:r w:rsidR="008B212A">
        <w:t>2023</w:t>
      </w:r>
      <w:r w:rsidRPr="000D7E08">
        <w:t xml:space="preserve"> года МРОТ устанавливается в размере </w:t>
      </w:r>
      <w:r w:rsidR="008B212A">
        <w:t>16242</w:t>
      </w:r>
      <w:r w:rsidR="00164114" w:rsidRPr="000D7E08">
        <w:t>,00</w:t>
      </w:r>
      <w:r w:rsidRPr="000D7E08">
        <w:t xml:space="preserve"> руб.;</w:t>
      </w:r>
    </w:p>
    <w:p w:rsidR="002B49DC" w:rsidRDefault="00402C89" w:rsidP="00623B15">
      <w:pPr>
        <w:keepLines/>
        <w:ind w:firstLine="709"/>
        <w:jc w:val="both"/>
      </w:pPr>
      <w:r w:rsidRPr="000D7E08">
        <w:t xml:space="preserve">- повышения оплаты труда с </w:t>
      </w:r>
      <w:r w:rsidR="003028CD">
        <w:t xml:space="preserve"> </w:t>
      </w:r>
      <w:r w:rsidR="00F64CA5">
        <w:t xml:space="preserve">1 </w:t>
      </w:r>
      <w:r w:rsidR="00FF21F1">
        <w:t>октября</w:t>
      </w:r>
      <w:r w:rsidR="00F64CA5">
        <w:t xml:space="preserve"> </w:t>
      </w:r>
      <w:r w:rsidR="008B212A">
        <w:t>2023</w:t>
      </w:r>
      <w:r w:rsidR="00F64CA5">
        <w:t xml:space="preserve"> года </w:t>
      </w:r>
      <w:r w:rsidR="008B212A">
        <w:t xml:space="preserve">на 5,5% </w:t>
      </w:r>
      <w:r w:rsidR="00F64CA5">
        <w:t xml:space="preserve">и с 1 октября </w:t>
      </w:r>
      <w:r w:rsidR="008B212A">
        <w:t>2024</w:t>
      </w:r>
      <w:r w:rsidR="00FF21F1">
        <w:t>-</w:t>
      </w:r>
      <w:r w:rsidR="003028CD">
        <w:t xml:space="preserve"> </w:t>
      </w:r>
      <w:r w:rsidR="008B212A">
        <w:t>2025</w:t>
      </w:r>
      <w:r w:rsidRPr="000D7E08">
        <w:t xml:space="preserve"> год</w:t>
      </w:r>
      <w:r w:rsidR="00F64CA5">
        <w:t>ов</w:t>
      </w:r>
      <w:r w:rsidRPr="000D7E08">
        <w:t xml:space="preserve"> – на </w:t>
      </w:r>
      <w:r w:rsidR="00164114" w:rsidRPr="000D7E08">
        <w:t>4,0</w:t>
      </w:r>
      <w:r w:rsidRPr="000D7E08">
        <w:t>%</w:t>
      </w:r>
      <w:r w:rsidR="00164114" w:rsidRPr="000D7E08">
        <w:t xml:space="preserve"> ежегодно</w:t>
      </w:r>
      <w:r w:rsidR="00F64CA5">
        <w:t>.</w:t>
      </w:r>
    </w:p>
    <w:p w:rsidR="002B49DC" w:rsidRPr="000D7E08" w:rsidRDefault="003106DC" w:rsidP="00623B15">
      <w:pPr>
        <w:keepLines/>
        <w:ind w:firstLine="709"/>
        <w:jc w:val="both"/>
      </w:pPr>
      <w:r w:rsidRPr="000D7E08">
        <w:t xml:space="preserve">3) </w:t>
      </w:r>
      <w:r w:rsidR="00402C89" w:rsidRPr="000D7E08">
        <w:t xml:space="preserve">Бюджетные ассигнования по начислениям на выплаты по оплате труда определены исходя из установления на </w:t>
      </w:r>
      <w:r w:rsidR="008B212A">
        <w:t>2023</w:t>
      </w:r>
      <w:r w:rsidR="00402C89" w:rsidRPr="000D7E08">
        <w:t>-</w:t>
      </w:r>
      <w:r w:rsidR="008B212A">
        <w:t>2025</w:t>
      </w:r>
      <w:r w:rsidR="00402C89" w:rsidRPr="000D7E08">
        <w:t xml:space="preserve"> годы тарифов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 в размере 30,2 %</w:t>
      </w:r>
      <w:r w:rsidR="002B49DC" w:rsidRPr="000D7E08">
        <w:t xml:space="preserve">. </w:t>
      </w:r>
    </w:p>
    <w:p w:rsidR="003106DC" w:rsidRPr="000D7E08" w:rsidRDefault="003106DC" w:rsidP="00623B15">
      <w:pPr>
        <w:pStyle w:val="30"/>
        <w:keepLines/>
        <w:spacing w:after="0"/>
        <w:ind w:left="0" w:firstLine="709"/>
        <w:jc w:val="both"/>
        <w:rPr>
          <w:sz w:val="24"/>
          <w:szCs w:val="24"/>
          <w:lang w:val="ru-RU"/>
        </w:rPr>
      </w:pPr>
      <w:r w:rsidRPr="000D7E08">
        <w:rPr>
          <w:sz w:val="24"/>
          <w:szCs w:val="24"/>
        </w:rPr>
        <w:t>4)</w:t>
      </w:r>
      <w:r w:rsidRPr="000D7E08">
        <w:rPr>
          <w:sz w:val="24"/>
          <w:szCs w:val="24"/>
          <w:lang w:val="ru-RU"/>
        </w:rPr>
        <w:t xml:space="preserve"> </w:t>
      </w:r>
      <w:r w:rsidRPr="000D7E08">
        <w:rPr>
          <w:sz w:val="24"/>
          <w:szCs w:val="24"/>
        </w:rPr>
        <w:t>Бюджетные ассигнования на материально-техническое обеспечение органов государственной власти, а также предоставление субсидий государственным бюджетным и автономным учреждениям на финансовое обеспечение государственного задания на выполнение работ (оказание услуг) определены с учетом</w:t>
      </w:r>
      <w:r w:rsidR="009D2B92" w:rsidRPr="000D7E08">
        <w:rPr>
          <w:sz w:val="24"/>
          <w:szCs w:val="24"/>
          <w:lang w:val="ru-RU"/>
        </w:rPr>
        <w:t>:</w:t>
      </w:r>
    </w:p>
    <w:p w:rsidR="003106DC" w:rsidRPr="000D7E08" w:rsidRDefault="003106DC" w:rsidP="00623B15">
      <w:pPr>
        <w:pStyle w:val="30"/>
        <w:keepLines/>
        <w:spacing w:after="0"/>
        <w:ind w:left="0" w:firstLine="709"/>
        <w:jc w:val="both"/>
        <w:rPr>
          <w:sz w:val="24"/>
          <w:szCs w:val="24"/>
        </w:rPr>
      </w:pPr>
      <w:r w:rsidRPr="000D7E08">
        <w:rPr>
          <w:sz w:val="24"/>
          <w:szCs w:val="24"/>
          <w:lang w:val="ru-RU"/>
        </w:rPr>
        <w:t>-</w:t>
      </w:r>
      <w:r w:rsidRPr="000D7E08">
        <w:rPr>
          <w:sz w:val="24"/>
          <w:szCs w:val="24"/>
        </w:rPr>
        <w:t xml:space="preserve"> </w:t>
      </w:r>
      <w:r w:rsidR="008B212A" w:rsidRPr="008B212A">
        <w:rPr>
          <w:sz w:val="24"/>
          <w:szCs w:val="24"/>
        </w:rPr>
        <w:t xml:space="preserve">индексации расходов на коммунальные услуги в соответствии с базовым вариантом прогноза социально-экономического развития Российской Федерации на 2023 год и на плановый период 2024 и 2025 годов – с 1 декабря 2022 года на 9%; на 2024–2025 годы – с учетом индексации с 01.07 </w:t>
      </w:r>
      <w:proofErr w:type="gramStart"/>
      <w:r w:rsidR="008B212A" w:rsidRPr="008B212A">
        <w:rPr>
          <w:sz w:val="24"/>
          <w:szCs w:val="24"/>
        </w:rPr>
        <w:t>на</w:t>
      </w:r>
      <w:proofErr w:type="gramEnd"/>
      <w:r w:rsidR="008B212A" w:rsidRPr="008B212A">
        <w:rPr>
          <w:sz w:val="24"/>
          <w:szCs w:val="24"/>
        </w:rPr>
        <w:t xml:space="preserve"> 4% ежегодно</w:t>
      </w:r>
      <w:r w:rsidRPr="000D7E08">
        <w:rPr>
          <w:sz w:val="24"/>
          <w:szCs w:val="24"/>
        </w:rPr>
        <w:t>;</w:t>
      </w:r>
    </w:p>
    <w:p w:rsidR="003106DC" w:rsidRPr="000D7E08" w:rsidRDefault="003106DC" w:rsidP="00623B15">
      <w:pPr>
        <w:pStyle w:val="30"/>
        <w:keepLines/>
        <w:spacing w:after="0"/>
        <w:ind w:left="0" w:firstLine="709"/>
        <w:jc w:val="both"/>
        <w:rPr>
          <w:sz w:val="24"/>
          <w:szCs w:val="24"/>
        </w:rPr>
      </w:pPr>
      <w:r w:rsidRPr="000D7E08">
        <w:rPr>
          <w:sz w:val="24"/>
          <w:szCs w:val="24"/>
        </w:rPr>
        <w:t xml:space="preserve">- </w:t>
      </w:r>
      <w:r w:rsidR="00FF21F1" w:rsidRPr="00FF21F1">
        <w:rPr>
          <w:sz w:val="24"/>
          <w:szCs w:val="24"/>
        </w:rPr>
        <w:t>прогнозн</w:t>
      </w:r>
      <w:r w:rsidR="00FF21F1">
        <w:rPr>
          <w:sz w:val="24"/>
          <w:szCs w:val="24"/>
          <w:lang w:val="ru-RU"/>
        </w:rPr>
        <w:t xml:space="preserve">ого </w:t>
      </w:r>
      <w:r w:rsidR="00FF21F1">
        <w:rPr>
          <w:sz w:val="24"/>
          <w:szCs w:val="24"/>
        </w:rPr>
        <w:t>уровн</w:t>
      </w:r>
      <w:r w:rsidR="00FF21F1">
        <w:rPr>
          <w:sz w:val="24"/>
          <w:szCs w:val="24"/>
          <w:lang w:val="ru-RU"/>
        </w:rPr>
        <w:t>я</w:t>
      </w:r>
      <w:r w:rsidR="00FF21F1" w:rsidRPr="00FF21F1">
        <w:rPr>
          <w:sz w:val="24"/>
          <w:szCs w:val="24"/>
        </w:rPr>
        <w:t xml:space="preserve"> инфляции (индекс роста по</w:t>
      </w:r>
      <w:r w:rsidR="00FF21F1">
        <w:rPr>
          <w:sz w:val="24"/>
          <w:szCs w:val="24"/>
        </w:rPr>
        <w:t>требительских цен), определенн</w:t>
      </w:r>
      <w:r w:rsidR="00FF21F1">
        <w:rPr>
          <w:sz w:val="24"/>
          <w:szCs w:val="24"/>
          <w:lang w:val="ru-RU"/>
        </w:rPr>
        <w:t>ого</w:t>
      </w:r>
      <w:r w:rsidR="00FF21F1" w:rsidRPr="00FF21F1">
        <w:rPr>
          <w:sz w:val="24"/>
          <w:szCs w:val="24"/>
        </w:rPr>
        <w:t xml:space="preserve"> в проекте прогноза социально-экономического раз</w:t>
      </w:r>
      <w:r w:rsidR="00FF21F1">
        <w:rPr>
          <w:sz w:val="24"/>
          <w:szCs w:val="24"/>
        </w:rPr>
        <w:t>вития Пензенской области на 202</w:t>
      </w:r>
      <w:r w:rsidR="00FF21F1">
        <w:rPr>
          <w:sz w:val="24"/>
          <w:szCs w:val="24"/>
          <w:lang w:val="ru-RU"/>
        </w:rPr>
        <w:t>3</w:t>
      </w:r>
      <w:r w:rsidR="00FF21F1" w:rsidRPr="00FF21F1">
        <w:rPr>
          <w:sz w:val="24"/>
          <w:szCs w:val="24"/>
        </w:rPr>
        <w:t xml:space="preserve"> год –5,5%, на 2024 и 2025 годы – 4%</w:t>
      </w:r>
    </w:p>
    <w:p w:rsidR="00FF21F1" w:rsidRDefault="003106DC" w:rsidP="00FF21F1">
      <w:pPr>
        <w:keepLines/>
        <w:ind w:firstLine="709"/>
        <w:jc w:val="both"/>
      </w:pPr>
      <w:r w:rsidRPr="000D7E08">
        <w:t>5</w:t>
      </w:r>
      <w:r w:rsidR="009D2B92" w:rsidRPr="000D7E08">
        <w:t xml:space="preserve">) </w:t>
      </w:r>
      <w:r w:rsidRPr="000D7E08">
        <w:t>Расходы на финансовое обеспечение публичных и публичных нормативных обязательств рассчитаны исходя из численности (контингента) получат</w:t>
      </w:r>
      <w:r w:rsidR="00FF21F1">
        <w:t xml:space="preserve">елей социальных выплат, пособий с учетом </w:t>
      </w:r>
      <w:r w:rsidR="00FF21F1" w:rsidRPr="000D7E08">
        <w:t xml:space="preserve"> повышения оплаты труда с </w:t>
      </w:r>
      <w:r w:rsidR="00FF21F1">
        <w:t xml:space="preserve"> 1 января 2023 года на 5,5% и с 1 октября 2024 и 2025</w:t>
      </w:r>
      <w:r w:rsidR="00FF21F1" w:rsidRPr="000D7E08">
        <w:t xml:space="preserve"> год</w:t>
      </w:r>
      <w:r w:rsidR="00FF21F1">
        <w:t>ов</w:t>
      </w:r>
      <w:r w:rsidR="00FF21F1" w:rsidRPr="000D7E08">
        <w:t xml:space="preserve"> – на 4,0% ежегодно</w:t>
      </w:r>
      <w:r w:rsidR="00FF21F1">
        <w:t>.</w:t>
      </w:r>
    </w:p>
    <w:p w:rsidR="009D2B92" w:rsidRPr="000D7E08" w:rsidRDefault="009D2B92" w:rsidP="00623B15">
      <w:pPr>
        <w:pStyle w:val="30"/>
        <w:keepLines/>
        <w:spacing w:after="0"/>
        <w:ind w:left="0" w:firstLine="709"/>
        <w:jc w:val="both"/>
        <w:rPr>
          <w:sz w:val="24"/>
          <w:szCs w:val="24"/>
        </w:rPr>
      </w:pPr>
      <w:r w:rsidRPr="000D7E08">
        <w:rPr>
          <w:sz w:val="24"/>
          <w:szCs w:val="24"/>
          <w:lang w:val="ru-RU"/>
        </w:rPr>
        <w:t xml:space="preserve">6) </w:t>
      </w:r>
      <w:r w:rsidRPr="000D7E08">
        <w:rPr>
          <w:sz w:val="24"/>
          <w:szCs w:val="24"/>
        </w:rPr>
        <w:t> Бюджетные ассигнования на уплату земельного налога и налога на имущество предусмотрены в суммах, обеспечивающих уплату указанных налогов в полном объеме.</w:t>
      </w:r>
    </w:p>
    <w:p w:rsidR="003E6AFE" w:rsidRPr="000D7E08" w:rsidRDefault="003E6AFE" w:rsidP="00623B15">
      <w:pPr>
        <w:pStyle w:val="30"/>
        <w:keepLines/>
        <w:spacing w:after="0"/>
        <w:ind w:left="0" w:firstLine="709"/>
        <w:jc w:val="both"/>
        <w:rPr>
          <w:sz w:val="24"/>
          <w:szCs w:val="24"/>
          <w:lang w:val="ru-RU"/>
        </w:rPr>
      </w:pPr>
      <w:r w:rsidRPr="000D7E08">
        <w:rPr>
          <w:sz w:val="24"/>
          <w:szCs w:val="24"/>
          <w:lang w:val="ru-RU"/>
        </w:rPr>
        <w:t>Проект бюджета сформирован на основании муниципальных программ, охватывающих все основные сферы (направления) деятельности органов муниципальной  власти. Доля «программных» расходов</w:t>
      </w:r>
      <w:r w:rsidR="00F5262F" w:rsidRPr="000D7E08">
        <w:rPr>
          <w:sz w:val="24"/>
          <w:szCs w:val="24"/>
          <w:lang w:val="ru-RU"/>
        </w:rPr>
        <w:t xml:space="preserve"> в общем объеме расходов</w:t>
      </w:r>
      <w:r w:rsidRPr="000D7E08">
        <w:rPr>
          <w:sz w:val="24"/>
          <w:szCs w:val="24"/>
          <w:lang w:val="ru-RU"/>
        </w:rPr>
        <w:t xml:space="preserve"> в </w:t>
      </w:r>
      <w:r w:rsidR="008B212A">
        <w:rPr>
          <w:sz w:val="24"/>
          <w:szCs w:val="24"/>
          <w:lang w:val="ru-RU"/>
        </w:rPr>
        <w:t>2023</w:t>
      </w:r>
      <w:r w:rsidRPr="000D7E08">
        <w:rPr>
          <w:sz w:val="24"/>
          <w:szCs w:val="24"/>
          <w:lang w:val="ru-RU"/>
        </w:rPr>
        <w:t xml:space="preserve"> году </w:t>
      </w:r>
      <w:r w:rsidR="00F5262F" w:rsidRPr="000D7E08">
        <w:rPr>
          <w:sz w:val="24"/>
          <w:szCs w:val="24"/>
          <w:lang w:val="ru-RU"/>
        </w:rPr>
        <w:t xml:space="preserve">составит </w:t>
      </w:r>
      <w:r w:rsidR="00B62F73">
        <w:rPr>
          <w:sz w:val="24"/>
          <w:szCs w:val="24"/>
          <w:lang w:val="ru-RU"/>
        </w:rPr>
        <w:t xml:space="preserve"> </w:t>
      </w:r>
      <w:r w:rsidR="006608E3" w:rsidRPr="006608E3">
        <w:rPr>
          <w:sz w:val="24"/>
          <w:szCs w:val="24"/>
          <w:lang w:val="ru-RU"/>
        </w:rPr>
        <w:t xml:space="preserve">99,364   </w:t>
      </w:r>
      <w:r w:rsidRPr="000D7E08">
        <w:rPr>
          <w:sz w:val="24"/>
          <w:szCs w:val="24"/>
          <w:lang w:val="ru-RU"/>
        </w:rPr>
        <w:t>%</w:t>
      </w:r>
      <w:r w:rsidR="00F5262F" w:rsidRPr="000D7E08">
        <w:rPr>
          <w:sz w:val="24"/>
          <w:szCs w:val="24"/>
          <w:lang w:val="ru-RU"/>
        </w:rPr>
        <w:t xml:space="preserve"> (</w:t>
      </w:r>
      <w:r w:rsidR="006608E3" w:rsidRPr="006608E3">
        <w:rPr>
          <w:sz w:val="24"/>
          <w:szCs w:val="24"/>
          <w:lang w:val="ru-RU"/>
        </w:rPr>
        <w:t>14066,200</w:t>
      </w:r>
      <w:r w:rsidR="009D2B92" w:rsidRPr="000D7E08">
        <w:rPr>
          <w:sz w:val="24"/>
          <w:szCs w:val="24"/>
          <w:lang w:val="ru-RU"/>
        </w:rPr>
        <w:t>тыс</w:t>
      </w:r>
      <w:proofErr w:type="gramStart"/>
      <w:r w:rsidR="009D2B92" w:rsidRPr="000D7E08">
        <w:rPr>
          <w:sz w:val="24"/>
          <w:szCs w:val="24"/>
          <w:lang w:val="ru-RU"/>
        </w:rPr>
        <w:t>.р</w:t>
      </w:r>
      <w:proofErr w:type="gramEnd"/>
      <w:r w:rsidR="009D2B92" w:rsidRPr="000D7E08">
        <w:rPr>
          <w:sz w:val="24"/>
          <w:szCs w:val="24"/>
          <w:lang w:val="ru-RU"/>
        </w:rPr>
        <w:t xml:space="preserve">уб.), </w:t>
      </w:r>
      <w:r w:rsidR="00B62F73">
        <w:rPr>
          <w:sz w:val="24"/>
          <w:szCs w:val="24"/>
          <w:lang w:val="ru-RU"/>
        </w:rPr>
        <w:t xml:space="preserve">в </w:t>
      </w:r>
      <w:r w:rsidR="008B212A">
        <w:rPr>
          <w:sz w:val="24"/>
          <w:szCs w:val="24"/>
          <w:lang w:val="ru-RU"/>
        </w:rPr>
        <w:t>2024</w:t>
      </w:r>
      <w:r w:rsidR="008E7736" w:rsidRPr="000D7E08">
        <w:rPr>
          <w:sz w:val="24"/>
          <w:szCs w:val="24"/>
          <w:lang w:val="ru-RU"/>
        </w:rPr>
        <w:t xml:space="preserve"> и </w:t>
      </w:r>
      <w:r w:rsidR="008B212A">
        <w:rPr>
          <w:sz w:val="24"/>
          <w:szCs w:val="24"/>
          <w:lang w:val="ru-RU"/>
        </w:rPr>
        <w:t>2025</w:t>
      </w:r>
      <w:r w:rsidR="000A307E">
        <w:rPr>
          <w:sz w:val="24"/>
          <w:szCs w:val="24"/>
          <w:lang w:val="ru-RU"/>
        </w:rPr>
        <w:t xml:space="preserve"> годах</w:t>
      </w:r>
      <w:r w:rsidR="00F5262F" w:rsidRPr="000D7E08">
        <w:rPr>
          <w:sz w:val="24"/>
          <w:szCs w:val="24"/>
          <w:lang w:val="ru-RU"/>
        </w:rPr>
        <w:t xml:space="preserve"> – </w:t>
      </w:r>
      <w:r w:rsidR="00B62F73">
        <w:rPr>
          <w:sz w:val="24"/>
          <w:szCs w:val="24"/>
          <w:lang w:val="ru-RU"/>
        </w:rPr>
        <w:t xml:space="preserve"> 99,999</w:t>
      </w:r>
      <w:r w:rsidR="008E7736" w:rsidRPr="000D7E08">
        <w:rPr>
          <w:sz w:val="24"/>
          <w:szCs w:val="24"/>
          <w:lang w:val="ru-RU"/>
        </w:rPr>
        <w:t>%</w:t>
      </w:r>
      <w:r w:rsidR="00F5262F" w:rsidRPr="000D7E08">
        <w:rPr>
          <w:sz w:val="24"/>
          <w:szCs w:val="24"/>
          <w:lang w:val="ru-RU"/>
        </w:rPr>
        <w:t xml:space="preserve"> (</w:t>
      </w:r>
      <w:r w:rsidR="006608E3" w:rsidRPr="006608E3">
        <w:rPr>
          <w:sz w:val="24"/>
          <w:szCs w:val="24"/>
          <w:lang w:val="ru-RU"/>
        </w:rPr>
        <w:t>13685,300</w:t>
      </w:r>
      <w:r w:rsidR="008E7736" w:rsidRPr="000D7E08">
        <w:rPr>
          <w:sz w:val="24"/>
          <w:szCs w:val="24"/>
          <w:lang w:val="ru-RU"/>
        </w:rPr>
        <w:t xml:space="preserve">тыс.руб и </w:t>
      </w:r>
      <w:r w:rsidR="000A307E" w:rsidRPr="000A307E">
        <w:rPr>
          <w:sz w:val="24"/>
          <w:szCs w:val="24"/>
          <w:lang w:val="ru-RU"/>
        </w:rPr>
        <w:t xml:space="preserve"> </w:t>
      </w:r>
      <w:r w:rsidR="006608E3" w:rsidRPr="006608E3">
        <w:rPr>
          <w:sz w:val="24"/>
          <w:szCs w:val="24"/>
          <w:lang w:val="ru-RU"/>
        </w:rPr>
        <w:t>13705,700</w:t>
      </w:r>
      <w:r w:rsidR="008E7736" w:rsidRPr="000D7E08">
        <w:rPr>
          <w:sz w:val="24"/>
          <w:szCs w:val="24"/>
          <w:lang w:val="ru-RU"/>
        </w:rPr>
        <w:t>тыс.руб</w:t>
      </w:r>
      <w:r w:rsidR="00F5262F" w:rsidRPr="000D7E08">
        <w:rPr>
          <w:sz w:val="24"/>
          <w:szCs w:val="24"/>
          <w:lang w:val="ru-RU"/>
        </w:rPr>
        <w:t>.</w:t>
      </w:r>
      <w:r w:rsidR="00413DC1">
        <w:rPr>
          <w:sz w:val="24"/>
          <w:szCs w:val="24"/>
          <w:lang w:val="ru-RU"/>
        </w:rPr>
        <w:t xml:space="preserve"> соответственно</w:t>
      </w:r>
      <w:r w:rsidR="00F5262F" w:rsidRPr="000D7E08">
        <w:rPr>
          <w:sz w:val="24"/>
          <w:szCs w:val="24"/>
          <w:lang w:val="ru-RU"/>
        </w:rPr>
        <w:t>)</w:t>
      </w:r>
      <w:r w:rsidRPr="000D7E08">
        <w:rPr>
          <w:sz w:val="24"/>
          <w:szCs w:val="24"/>
          <w:lang w:val="ru-RU"/>
        </w:rPr>
        <w:t>.</w:t>
      </w:r>
    </w:p>
    <w:p w:rsidR="003E6AFE" w:rsidRPr="000D7E08" w:rsidRDefault="00F5262F" w:rsidP="00623B15">
      <w:pPr>
        <w:pStyle w:val="30"/>
        <w:keepLines/>
        <w:spacing w:after="0"/>
        <w:ind w:left="0" w:firstLine="709"/>
        <w:jc w:val="both"/>
        <w:rPr>
          <w:sz w:val="24"/>
          <w:szCs w:val="24"/>
        </w:rPr>
      </w:pPr>
      <w:r w:rsidRPr="000D7E08">
        <w:rPr>
          <w:sz w:val="24"/>
          <w:szCs w:val="24"/>
        </w:rPr>
        <w:t>На «непрограммные» расх</w:t>
      </w:r>
      <w:r w:rsidR="000A307E">
        <w:rPr>
          <w:sz w:val="24"/>
          <w:szCs w:val="24"/>
        </w:rPr>
        <w:t xml:space="preserve">оды приходится в </w:t>
      </w:r>
      <w:r w:rsidR="008B212A">
        <w:rPr>
          <w:sz w:val="24"/>
          <w:szCs w:val="24"/>
        </w:rPr>
        <w:t>2023</w:t>
      </w:r>
      <w:r w:rsidR="00025988" w:rsidRPr="000D7E08">
        <w:rPr>
          <w:sz w:val="24"/>
          <w:szCs w:val="24"/>
        </w:rPr>
        <w:t xml:space="preserve"> году – </w:t>
      </w:r>
      <w:r w:rsidR="006608E3" w:rsidRPr="006608E3">
        <w:rPr>
          <w:sz w:val="24"/>
          <w:szCs w:val="24"/>
          <w:lang w:val="ru-RU"/>
        </w:rPr>
        <w:t>0,636</w:t>
      </w:r>
      <w:r w:rsidRPr="000D7E08">
        <w:rPr>
          <w:sz w:val="24"/>
          <w:szCs w:val="24"/>
        </w:rPr>
        <w:t>% (</w:t>
      </w:r>
      <w:r w:rsidR="006608E3">
        <w:rPr>
          <w:sz w:val="24"/>
          <w:szCs w:val="24"/>
          <w:lang w:val="ru-RU"/>
        </w:rPr>
        <w:t>90,000</w:t>
      </w:r>
      <w:r w:rsidR="00D66E3C">
        <w:rPr>
          <w:sz w:val="24"/>
          <w:szCs w:val="24"/>
          <w:lang w:val="ru-RU"/>
        </w:rPr>
        <w:t xml:space="preserve"> </w:t>
      </w:r>
      <w:proofErr w:type="spellStart"/>
      <w:r w:rsidRPr="000D7E08">
        <w:rPr>
          <w:sz w:val="24"/>
          <w:szCs w:val="24"/>
        </w:rPr>
        <w:t>т</w:t>
      </w:r>
      <w:r w:rsidR="000A307E">
        <w:rPr>
          <w:sz w:val="24"/>
          <w:szCs w:val="24"/>
        </w:rPr>
        <w:t>ыс.руб</w:t>
      </w:r>
      <w:proofErr w:type="spellEnd"/>
      <w:r w:rsidR="000A307E">
        <w:rPr>
          <w:sz w:val="24"/>
          <w:szCs w:val="24"/>
        </w:rPr>
        <w:t xml:space="preserve">.), в </w:t>
      </w:r>
      <w:r w:rsidR="008B212A">
        <w:rPr>
          <w:sz w:val="24"/>
          <w:szCs w:val="24"/>
        </w:rPr>
        <w:t>2024</w:t>
      </w:r>
      <w:r w:rsidR="008E7736" w:rsidRPr="000D7E08">
        <w:rPr>
          <w:sz w:val="24"/>
          <w:szCs w:val="24"/>
        </w:rPr>
        <w:t xml:space="preserve"> и </w:t>
      </w:r>
      <w:r w:rsidR="008B212A">
        <w:rPr>
          <w:sz w:val="24"/>
          <w:szCs w:val="24"/>
        </w:rPr>
        <w:t>2025</w:t>
      </w:r>
      <w:r w:rsidRPr="000D7E08">
        <w:rPr>
          <w:sz w:val="24"/>
          <w:szCs w:val="24"/>
        </w:rPr>
        <w:t xml:space="preserve"> годах – </w:t>
      </w:r>
      <w:r w:rsidR="00D66E3C" w:rsidRPr="00D66E3C">
        <w:rPr>
          <w:sz w:val="24"/>
          <w:szCs w:val="24"/>
          <w:lang w:val="ru-RU"/>
        </w:rPr>
        <w:t>0,001</w:t>
      </w:r>
      <w:r w:rsidR="00D66E3C">
        <w:rPr>
          <w:sz w:val="24"/>
          <w:szCs w:val="24"/>
          <w:lang w:val="ru-RU"/>
        </w:rPr>
        <w:t>%</w:t>
      </w:r>
      <w:r w:rsidR="006608E3">
        <w:rPr>
          <w:sz w:val="24"/>
          <w:szCs w:val="24"/>
          <w:lang w:val="ru-RU"/>
        </w:rPr>
        <w:t xml:space="preserve"> (10,000тыс.руб.) ежегодно</w:t>
      </w:r>
      <w:r w:rsidR="00025988" w:rsidRPr="000D7E08">
        <w:rPr>
          <w:sz w:val="24"/>
          <w:szCs w:val="24"/>
        </w:rPr>
        <w:t>. К таким расходам отнесены</w:t>
      </w:r>
      <w:r w:rsidRPr="000D7E08">
        <w:rPr>
          <w:sz w:val="24"/>
          <w:szCs w:val="24"/>
        </w:rPr>
        <w:t xml:space="preserve">: </w:t>
      </w:r>
    </w:p>
    <w:p w:rsidR="0048041B" w:rsidRPr="000D7E08" w:rsidRDefault="000D7E08" w:rsidP="00623B15">
      <w:pPr>
        <w:pStyle w:val="30"/>
        <w:keepLines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  <w:lang w:val="ru-RU"/>
        </w:rPr>
        <w:t xml:space="preserve"> </w:t>
      </w:r>
      <w:r w:rsidR="00025988" w:rsidRPr="000D7E08">
        <w:rPr>
          <w:sz w:val="24"/>
          <w:szCs w:val="24"/>
        </w:rPr>
        <w:t xml:space="preserve">расходы </w:t>
      </w:r>
      <w:r w:rsidR="003E6AFE" w:rsidRPr="000D7E08">
        <w:rPr>
          <w:sz w:val="24"/>
          <w:szCs w:val="24"/>
        </w:rPr>
        <w:t xml:space="preserve">на формирование резервного фонда администрации </w:t>
      </w:r>
      <w:r w:rsidR="001668F2" w:rsidRPr="000D7E08">
        <w:rPr>
          <w:sz w:val="24"/>
          <w:szCs w:val="24"/>
        </w:rPr>
        <w:t>Грабовского сельсовета</w:t>
      </w:r>
      <w:r w:rsidR="003065B6" w:rsidRPr="000D7E08">
        <w:rPr>
          <w:sz w:val="24"/>
          <w:szCs w:val="24"/>
        </w:rPr>
        <w:t>;</w:t>
      </w:r>
    </w:p>
    <w:p w:rsidR="000D7E08" w:rsidRDefault="000D7E08" w:rsidP="00623B15">
      <w:pPr>
        <w:keepLines/>
        <w:ind w:firstLine="709"/>
        <w:jc w:val="both"/>
      </w:pPr>
      <w:r>
        <w:t xml:space="preserve">- расходы на </w:t>
      </w:r>
      <w:r w:rsidRPr="000D7E08">
        <w:t xml:space="preserve">участие </w:t>
      </w:r>
      <w:r>
        <w:t>в</w:t>
      </w:r>
      <w:r w:rsidRPr="000D7E08">
        <w:t xml:space="preserve"> мероприятиях, связанных с памятными датами истории и общегосударственными праздниками</w:t>
      </w:r>
      <w:r w:rsidR="006608E3">
        <w:t>;</w:t>
      </w:r>
    </w:p>
    <w:p w:rsidR="006608E3" w:rsidRDefault="006608E3" w:rsidP="00623B15">
      <w:pPr>
        <w:keepLines/>
        <w:ind w:firstLine="709"/>
        <w:jc w:val="both"/>
      </w:pPr>
      <w:r>
        <w:t>- р</w:t>
      </w:r>
      <w:r w:rsidRPr="006608E3">
        <w:t xml:space="preserve">асходы по установке пожарных </w:t>
      </w:r>
      <w:proofErr w:type="spellStart"/>
      <w:r w:rsidRPr="006608E3">
        <w:t>оповещателей</w:t>
      </w:r>
      <w:proofErr w:type="spellEnd"/>
      <w:r w:rsidRPr="006608E3">
        <w:t xml:space="preserve"> в местах проживания инвалидов,</w:t>
      </w:r>
      <w:r>
        <w:t xml:space="preserve"> </w:t>
      </w:r>
      <w:r w:rsidRPr="006608E3">
        <w:t>многодетных семей,</w:t>
      </w:r>
      <w:r>
        <w:t xml:space="preserve"> </w:t>
      </w:r>
      <w:r w:rsidRPr="006608E3">
        <w:t xml:space="preserve">социально </w:t>
      </w:r>
      <w:proofErr w:type="spellStart"/>
      <w:r w:rsidRPr="006608E3">
        <w:t>неадаптированныех</w:t>
      </w:r>
      <w:proofErr w:type="spellEnd"/>
      <w:r w:rsidRPr="006608E3">
        <w:t xml:space="preserve"> граждан</w:t>
      </w:r>
      <w:r>
        <w:t>;</w:t>
      </w:r>
    </w:p>
    <w:p w:rsidR="006608E3" w:rsidRPr="000D7E08" w:rsidRDefault="006608E3" w:rsidP="00623B15">
      <w:pPr>
        <w:keepLines/>
        <w:ind w:firstLine="709"/>
        <w:jc w:val="both"/>
      </w:pPr>
      <w:r>
        <w:lastRenderedPageBreak/>
        <w:t xml:space="preserve">- расходы на </w:t>
      </w:r>
      <w:r w:rsidRPr="006608E3">
        <w:t>вакцинаци</w:t>
      </w:r>
      <w:r>
        <w:t>ю</w:t>
      </w:r>
      <w:r w:rsidRPr="006608E3">
        <w:t xml:space="preserve"> трудоспособного неработающего населения</w:t>
      </w:r>
    </w:p>
    <w:p w:rsidR="004C1BBD" w:rsidRPr="000D7E08" w:rsidRDefault="00250CE9" w:rsidP="00623B15">
      <w:pPr>
        <w:pStyle w:val="32"/>
        <w:keepLines/>
        <w:spacing w:after="0"/>
        <w:ind w:left="0" w:firstLine="709"/>
        <w:jc w:val="both"/>
        <w:rPr>
          <w:sz w:val="24"/>
          <w:szCs w:val="24"/>
        </w:rPr>
      </w:pPr>
      <w:r w:rsidRPr="000D7E08">
        <w:rPr>
          <w:sz w:val="24"/>
          <w:szCs w:val="24"/>
        </w:rPr>
        <w:t xml:space="preserve">Особенности формирования </w:t>
      </w:r>
      <w:r w:rsidR="00025988" w:rsidRPr="000D7E08">
        <w:rPr>
          <w:sz w:val="24"/>
          <w:szCs w:val="24"/>
        </w:rPr>
        <w:t>проекта расходов</w:t>
      </w:r>
      <w:r w:rsidRPr="000D7E08">
        <w:rPr>
          <w:sz w:val="24"/>
          <w:szCs w:val="24"/>
        </w:rPr>
        <w:t xml:space="preserve"> по разделам и подразделам функциональной классификации расходов бюджета </w:t>
      </w:r>
      <w:r w:rsidR="001668F2" w:rsidRPr="000D7E08">
        <w:rPr>
          <w:sz w:val="24"/>
          <w:szCs w:val="24"/>
        </w:rPr>
        <w:t>Грабовского сельсовета</w:t>
      </w:r>
      <w:r w:rsidRPr="000D7E08">
        <w:rPr>
          <w:sz w:val="24"/>
          <w:szCs w:val="24"/>
        </w:rPr>
        <w:t xml:space="preserve"> на </w:t>
      </w:r>
      <w:r w:rsidR="008B212A">
        <w:rPr>
          <w:sz w:val="24"/>
          <w:szCs w:val="24"/>
        </w:rPr>
        <w:t>2023</w:t>
      </w:r>
      <w:r w:rsidR="008E7736" w:rsidRPr="000D7E08">
        <w:rPr>
          <w:sz w:val="24"/>
          <w:szCs w:val="24"/>
        </w:rPr>
        <w:t>-</w:t>
      </w:r>
      <w:r w:rsidR="008B212A">
        <w:rPr>
          <w:sz w:val="24"/>
          <w:szCs w:val="24"/>
        </w:rPr>
        <w:t>2025</w:t>
      </w:r>
      <w:r w:rsidRPr="000D7E08">
        <w:rPr>
          <w:sz w:val="24"/>
          <w:szCs w:val="24"/>
        </w:rPr>
        <w:t xml:space="preserve"> годы приведены </w:t>
      </w:r>
      <w:r w:rsidR="009D2B92" w:rsidRPr="000D7E08">
        <w:rPr>
          <w:sz w:val="24"/>
          <w:szCs w:val="24"/>
        </w:rPr>
        <w:t xml:space="preserve">ниже </w:t>
      </w:r>
      <w:r w:rsidRPr="000D7E08">
        <w:rPr>
          <w:sz w:val="24"/>
          <w:szCs w:val="24"/>
        </w:rPr>
        <w:t>в соответствующих разделах пояснительной записки.</w:t>
      </w:r>
    </w:p>
    <w:p w:rsidR="0092688D" w:rsidRPr="000D7E08" w:rsidRDefault="0092688D" w:rsidP="00764FEE">
      <w:pPr>
        <w:pStyle w:val="2"/>
        <w:keepNext w:val="0"/>
        <w:keepLines/>
        <w:spacing w:before="120" w:after="0"/>
        <w:ind w:firstLine="709"/>
        <w:rPr>
          <w:b w:val="0"/>
          <w:sz w:val="24"/>
          <w:szCs w:val="24"/>
        </w:rPr>
      </w:pPr>
      <w:r w:rsidRPr="000D7E08">
        <w:rPr>
          <w:rFonts w:ascii="Times New Roman" w:hAnsi="Times New Roman"/>
          <w:i w:val="0"/>
          <w:sz w:val="24"/>
          <w:szCs w:val="24"/>
          <w:u w:val="single"/>
        </w:rPr>
        <w:t>Раздел  01 «Общегосударственные вопросы»</w:t>
      </w:r>
    </w:p>
    <w:p w:rsidR="000E40B6" w:rsidRPr="000D7E08" w:rsidRDefault="000E40B6" w:rsidP="00623B15">
      <w:pPr>
        <w:keepLines/>
        <w:ind w:firstLine="570"/>
        <w:jc w:val="both"/>
      </w:pPr>
      <w:r w:rsidRPr="000D7E08">
        <w:t xml:space="preserve">По данному разделу отражены расходы на реализацию муниципальных программ «Развитие муниципальной службы </w:t>
      </w:r>
      <w:r w:rsidR="001668F2" w:rsidRPr="000D7E08">
        <w:t>Грабовского сельсовета</w:t>
      </w:r>
      <w:r w:rsidRPr="000D7E08">
        <w:t xml:space="preserve"> Бессоновского района Пензенской области», «Управление муниципальными финансами, муниципальным долгом, муниципальной собственностью </w:t>
      </w:r>
      <w:r w:rsidR="001668F2" w:rsidRPr="000D7E08">
        <w:t>Грабовского сельсовета</w:t>
      </w:r>
      <w:r w:rsidRPr="000D7E08">
        <w:t xml:space="preserve"> Бессоновского района Пензенской области», а также непрограммные направления деятельности органов муниципальной власти </w:t>
      </w:r>
      <w:r w:rsidR="001668F2" w:rsidRPr="000D7E08">
        <w:t>Грабовского сельсовета</w:t>
      </w:r>
      <w:r w:rsidRPr="000D7E08">
        <w:t>.</w:t>
      </w:r>
    </w:p>
    <w:p w:rsidR="006D366B" w:rsidRPr="000D7E08" w:rsidRDefault="006D366B" w:rsidP="00623B15">
      <w:pPr>
        <w:keepLines/>
        <w:ind w:firstLine="570"/>
        <w:jc w:val="both"/>
        <w:rPr>
          <w:bCs/>
        </w:rPr>
      </w:pPr>
      <w:r w:rsidRPr="000D7E08">
        <w:rPr>
          <w:bCs/>
        </w:rPr>
        <w:t xml:space="preserve">Расходные обязательства </w:t>
      </w:r>
      <w:r w:rsidR="001668F2" w:rsidRPr="000D7E08">
        <w:rPr>
          <w:bCs/>
        </w:rPr>
        <w:t>Грабовского сельсовета</w:t>
      </w:r>
      <w:r w:rsidRPr="000D7E08">
        <w:rPr>
          <w:bCs/>
        </w:rPr>
        <w:t xml:space="preserve"> в сфере финансового обеспечения деятельности муниципальных органов определены  в  соответствии  с  Законом  Пензенской  области  от  10.10.2007 г № 139-ЗПО   «О муниципальной службе в Пензенской  област</w:t>
      </w:r>
      <w:r w:rsidR="00CD25A8" w:rsidRPr="000D7E08">
        <w:rPr>
          <w:bCs/>
        </w:rPr>
        <w:t>и»  (с последующими изменениями)</w:t>
      </w:r>
      <w:r w:rsidRPr="000D7E08">
        <w:rPr>
          <w:bCs/>
        </w:rPr>
        <w:t>.</w:t>
      </w:r>
    </w:p>
    <w:p w:rsidR="008E114B" w:rsidRPr="000D7E08" w:rsidRDefault="008E114B" w:rsidP="00623B15">
      <w:pPr>
        <w:keepLines/>
        <w:ind w:firstLine="570"/>
        <w:jc w:val="both"/>
        <w:rPr>
          <w:bCs/>
        </w:rPr>
      </w:pPr>
      <w:proofErr w:type="gramStart"/>
      <w:r w:rsidRPr="000D7E08">
        <w:rPr>
          <w:bCs/>
        </w:rPr>
        <w:t xml:space="preserve">Расходы на оплату труда работников органов муниципального управления </w:t>
      </w:r>
      <w:r w:rsidR="001668F2" w:rsidRPr="000D7E08">
        <w:rPr>
          <w:bCs/>
        </w:rPr>
        <w:t>Грабовского сельсовета</w:t>
      </w:r>
      <w:r w:rsidRPr="000D7E08">
        <w:rPr>
          <w:bCs/>
        </w:rPr>
        <w:t xml:space="preserve"> запланированы в соответствии с решением Комитета местного самоуправления </w:t>
      </w:r>
      <w:r w:rsidR="001668F2" w:rsidRPr="000D7E08">
        <w:rPr>
          <w:bCs/>
        </w:rPr>
        <w:t>Грабовского сельсовета</w:t>
      </w:r>
      <w:r w:rsidRPr="000D7E08">
        <w:rPr>
          <w:bCs/>
        </w:rPr>
        <w:t xml:space="preserve"> Бессоновского района Пензенской области  </w:t>
      </w:r>
      <w:r w:rsidR="00656607" w:rsidRPr="000D7E08">
        <w:rPr>
          <w:bCs/>
        </w:rPr>
        <w:t>от 30.08.2019г. №392-110/2 «Об утверждении Положения об оплате труда муниципальных служащих органов местного самоуправления Грабовского сельсовета Бессоновского района Пензенской области» (с изменениями)</w:t>
      </w:r>
      <w:r w:rsidRPr="000D7E08">
        <w:rPr>
          <w:bCs/>
        </w:rPr>
        <w:t>,</w:t>
      </w:r>
      <w:r w:rsidRPr="000D7E08">
        <w:t xml:space="preserve"> </w:t>
      </w:r>
      <w:r w:rsidR="00FC4AB1" w:rsidRPr="000D7E08">
        <w:rPr>
          <w:bCs/>
        </w:rPr>
        <w:t>постановлением администрации</w:t>
      </w:r>
      <w:r w:rsidRPr="000D7E08">
        <w:rPr>
          <w:bCs/>
        </w:rPr>
        <w:t xml:space="preserve"> </w:t>
      </w:r>
      <w:r w:rsidR="001668F2" w:rsidRPr="000D7E08">
        <w:rPr>
          <w:bCs/>
        </w:rPr>
        <w:t>Грабовского сельсовета</w:t>
      </w:r>
      <w:r w:rsidRPr="000D7E08">
        <w:rPr>
          <w:bCs/>
        </w:rPr>
        <w:t xml:space="preserve"> Бессоновского района Пензенской области  от </w:t>
      </w:r>
      <w:r w:rsidR="00FC4AB1" w:rsidRPr="000D7E08">
        <w:rPr>
          <w:bCs/>
        </w:rPr>
        <w:t>05.10.2012</w:t>
      </w:r>
      <w:r w:rsidRPr="000D7E08">
        <w:rPr>
          <w:bCs/>
        </w:rPr>
        <w:t xml:space="preserve"> №</w:t>
      </w:r>
      <w:r w:rsidR="00FC4AB1" w:rsidRPr="000D7E08">
        <w:rPr>
          <w:bCs/>
        </w:rPr>
        <w:t>126</w:t>
      </w:r>
      <w:r w:rsidRPr="000D7E08">
        <w:rPr>
          <w:bCs/>
        </w:rPr>
        <w:t xml:space="preserve"> «Об</w:t>
      </w:r>
      <w:proofErr w:type="gramEnd"/>
      <w:r w:rsidRPr="000D7E08">
        <w:rPr>
          <w:bCs/>
        </w:rPr>
        <w:t xml:space="preserve"> </w:t>
      </w:r>
      <w:proofErr w:type="gramStart"/>
      <w:r w:rsidR="00FC4AB1" w:rsidRPr="000D7E08">
        <w:rPr>
          <w:bCs/>
        </w:rPr>
        <w:t xml:space="preserve">утверждении положения об </w:t>
      </w:r>
      <w:r w:rsidRPr="000D7E08">
        <w:rPr>
          <w:bCs/>
        </w:rPr>
        <w:t xml:space="preserve">оплате труда работников, занимающих должности, не отнесенные к </w:t>
      </w:r>
      <w:r w:rsidR="00FC4AB1" w:rsidRPr="000D7E08">
        <w:rPr>
          <w:bCs/>
        </w:rPr>
        <w:t xml:space="preserve">муниципальным </w:t>
      </w:r>
      <w:r w:rsidRPr="000D7E08">
        <w:rPr>
          <w:bCs/>
        </w:rPr>
        <w:t xml:space="preserve">должностям, и осуществляющих техническое обеспечение деятельности органов местного самоуправления </w:t>
      </w:r>
      <w:r w:rsidR="001668F2" w:rsidRPr="000D7E08">
        <w:rPr>
          <w:bCs/>
        </w:rPr>
        <w:t>Грабовского сельсовета</w:t>
      </w:r>
      <w:r w:rsidRPr="000D7E08">
        <w:rPr>
          <w:bCs/>
        </w:rPr>
        <w:t xml:space="preserve"> Бессоновского района Пензенской области» (с последующими изменениями), постановлением администрации </w:t>
      </w:r>
      <w:r w:rsidR="001668F2" w:rsidRPr="000D7E08">
        <w:rPr>
          <w:bCs/>
        </w:rPr>
        <w:t>Грабовского сельсовета</w:t>
      </w:r>
      <w:r w:rsidRPr="000D7E08">
        <w:rPr>
          <w:bCs/>
        </w:rPr>
        <w:t xml:space="preserve"> Бессоновского района Пензенской области от </w:t>
      </w:r>
      <w:r w:rsidR="001D3C40" w:rsidRPr="000D7E08">
        <w:rPr>
          <w:bCs/>
        </w:rPr>
        <w:t>01.03.2012</w:t>
      </w:r>
      <w:r w:rsidRPr="000D7E08">
        <w:rPr>
          <w:bCs/>
        </w:rPr>
        <w:t xml:space="preserve"> № </w:t>
      </w:r>
      <w:r w:rsidR="001D3C40" w:rsidRPr="000D7E08">
        <w:rPr>
          <w:bCs/>
        </w:rPr>
        <w:t>30/1</w:t>
      </w:r>
      <w:r w:rsidRPr="000D7E08">
        <w:rPr>
          <w:bCs/>
        </w:rPr>
        <w:t xml:space="preserve"> «О введении новой системы оплаты труда работников органов местного самоуправления </w:t>
      </w:r>
      <w:r w:rsidR="001668F2" w:rsidRPr="000D7E08">
        <w:rPr>
          <w:bCs/>
        </w:rPr>
        <w:t>Грабовского сельсовета</w:t>
      </w:r>
      <w:r w:rsidRPr="000D7E08">
        <w:rPr>
          <w:bCs/>
        </w:rPr>
        <w:t xml:space="preserve"> Бессоновского района Пензенской области (профессий рабочих).</w:t>
      </w:r>
      <w:proofErr w:type="gramEnd"/>
    </w:p>
    <w:p w:rsidR="00656607" w:rsidRPr="000D7E08" w:rsidRDefault="00CD25A8" w:rsidP="00A840CE">
      <w:pPr>
        <w:keepLines/>
        <w:autoSpaceDE w:val="0"/>
        <w:autoSpaceDN w:val="0"/>
        <w:adjustRightInd w:val="0"/>
        <w:ind w:firstLine="709"/>
        <w:jc w:val="both"/>
      </w:pPr>
      <w:r w:rsidRPr="000D7E08">
        <w:t xml:space="preserve">Распределение расходов по подразделам в </w:t>
      </w:r>
      <w:r w:rsidR="008B212A">
        <w:t>2023</w:t>
      </w:r>
      <w:r w:rsidRPr="000D7E08">
        <w:t>-</w:t>
      </w:r>
      <w:r w:rsidR="008B212A">
        <w:t>2025</w:t>
      </w:r>
      <w:r w:rsidRPr="000D7E08">
        <w:t> годах характеризуется следующими показателями:</w:t>
      </w:r>
    </w:p>
    <w:p w:rsidR="00CD25A8" w:rsidRPr="001B4FC1" w:rsidRDefault="00CD25A8" w:rsidP="00A840CE">
      <w:pPr>
        <w:keepLines/>
        <w:ind w:firstLine="709"/>
        <w:jc w:val="right"/>
        <w:rPr>
          <w:sz w:val="20"/>
          <w:szCs w:val="20"/>
        </w:rPr>
      </w:pPr>
      <w:proofErr w:type="spellStart"/>
      <w:r w:rsidRPr="001B4FC1">
        <w:rPr>
          <w:sz w:val="20"/>
          <w:szCs w:val="20"/>
        </w:rPr>
        <w:t>тыс</w:t>
      </w:r>
      <w:proofErr w:type="gramStart"/>
      <w:r w:rsidRPr="001B4FC1">
        <w:rPr>
          <w:sz w:val="20"/>
          <w:szCs w:val="20"/>
        </w:rPr>
        <w:t>.р</w:t>
      </w:r>
      <w:proofErr w:type="gramEnd"/>
      <w:r w:rsidRPr="001B4FC1">
        <w:rPr>
          <w:sz w:val="20"/>
          <w:szCs w:val="20"/>
        </w:rPr>
        <w:t>уб</w:t>
      </w:r>
      <w:proofErr w:type="spellEnd"/>
      <w:r w:rsidRPr="001B4FC1">
        <w:rPr>
          <w:sz w:val="20"/>
          <w:szCs w:val="20"/>
        </w:rPr>
        <w:t>.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5070"/>
        <w:gridCol w:w="567"/>
        <w:gridCol w:w="567"/>
        <w:gridCol w:w="1134"/>
        <w:gridCol w:w="1275"/>
        <w:gridCol w:w="1276"/>
      </w:tblGrid>
      <w:tr w:rsidR="00D412F5" w:rsidRPr="000D7E08" w:rsidTr="00D412F5">
        <w:tc>
          <w:tcPr>
            <w:tcW w:w="50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2F5" w:rsidRPr="000D7E08" w:rsidRDefault="00D412F5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D7E08">
              <w:rPr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12F5" w:rsidRPr="000D7E08" w:rsidRDefault="00D412F5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D7E08">
              <w:rPr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12F5" w:rsidRPr="000D7E08" w:rsidRDefault="00D412F5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D7E08">
              <w:rPr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12F5" w:rsidRPr="000D7E08" w:rsidRDefault="00D412F5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2023</w:t>
            </w:r>
            <w:r w:rsidRPr="000D7E08">
              <w:rPr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2F5" w:rsidRPr="000D7E08" w:rsidRDefault="00D412F5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2024</w:t>
            </w:r>
            <w:r w:rsidRPr="000D7E08">
              <w:rPr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2F5" w:rsidRPr="000D7E08" w:rsidRDefault="00D412F5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2025</w:t>
            </w:r>
            <w:r w:rsidRPr="000D7E08">
              <w:rPr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D412F5" w:rsidRPr="000D7E08" w:rsidTr="00D412F5">
        <w:trPr>
          <w:trHeight w:val="386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2F5" w:rsidRPr="000D7E08" w:rsidRDefault="00D412F5" w:rsidP="00623B15">
            <w:pPr>
              <w:keepLines/>
              <w:jc w:val="both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7E08">
              <w:rPr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2F5" w:rsidRPr="000D7E08" w:rsidRDefault="00D412F5" w:rsidP="00623B15">
            <w:pPr>
              <w:keepLines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7E08">
              <w:rPr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2F5" w:rsidRPr="000D7E08" w:rsidRDefault="00D412F5" w:rsidP="00623B15">
            <w:pPr>
              <w:keepLines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7E08">
              <w:rPr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12F5" w:rsidRPr="00D412F5" w:rsidRDefault="00D412F5" w:rsidP="00D412F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412F5">
              <w:rPr>
                <w:b/>
                <w:bCs/>
                <w:color w:val="000000"/>
                <w:sz w:val="20"/>
                <w:szCs w:val="20"/>
              </w:rPr>
              <w:t>5950,108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12F5" w:rsidRPr="00D412F5" w:rsidRDefault="00D412F5" w:rsidP="00D412F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412F5">
              <w:rPr>
                <w:b/>
                <w:bCs/>
                <w:color w:val="000000"/>
                <w:sz w:val="20"/>
                <w:szCs w:val="20"/>
              </w:rPr>
              <w:t>5969,095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12F5" w:rsidRPr="00D412F5" w:rsidRDefault="00D412F5" w:rsidP="00D412F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412F5">
              <w:rPr>
                <w:b/>
                <w:bCs/>
                <w:color w:val="000000"/>
                <w:sz w:val="20"/>
                <w:szCs w:val="20"/>
              </w:rPr>
              <w:t>5986,840</w:t>
            </w:r>
          </w:p>
        </w:tc>
      </w:tr>
      <w:tr w:rsidR="00D412F5" w:rsidRPr="000D7E08" w:rsidTr="00D412F5">
        <w:trPr>
          <w:trHeight w:val="40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2F5" w:rsidRPr="000D7E08" w:rsidRDefault="00D412F5" w:rsidP="00623B15">
            <w:pPr>
              <w:keepLines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0D7E08">
              <w:rPr>
                <w:color w:val="000000"/>
                <w:sz w:val="20"/>
                <w:szCs w:val="20"/>
                <w:lang w:eastAsia="ru-RU"/>
              </w:rPr>
              <w:t>Функционирование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2F5" w:rsidRPr="000D7E08" w:rsidRDefault="00D412F5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D7E08">
              <w:rPr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2F5" w:rsidRPr="000D7E08" w:rsidRDefault="00D412F5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D7E08">
              <w:rPr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12F5" w:rsidRPr="00D412F5" w:rsidRDefault="00D412F5" w:rsidP="001762B5">
            <w:pPr>
              <w:ind w:right="126"/>
              <w:jc w:val="right"/>
              <w:outlineLvl w:val="0"/>
              <w:rPr>
                <w:bCs/>
                <w:sz w:val="20"/>
                <w:szCs w:val="20"/>
              </w:rPr>
            </w:pPr>
            <w:r w:rsidRPr="00D412F5">
              <w:rPr>
                <w:bCs/>
                <w:sz w:val="20"/>
                <w:szCs w:val="20"/>
              </w:rPr>
              <w:t>8,877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12F5" w:rsidRPr="00D412F5" w:rsidRDefault="00D412F5" w:rsidP="001762B5">
            <w:pPr>
              <w:ind w:right="126"/>
              <w:jc w:val="right"/>
              <w:outlineLvl w:val="0"/>
              <w:rPr>
                <w:bCs/>
                <w:sz w:val="20"/>
                <w:szCs w:val="20"/>
              </w:rPr>
            </w:pPr>
            <w:r w:rsidRPr="00D412F5">
              <w:rPr>
                <w:bCs/>
                <w:sz w:val="20"/>
                <w:szCs w:val="20"/>
              </w:rPr>
              <w:t>8,877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12F5" w:rsidRPr="00D412F5" w:rsidRDefault="00D412F5" w:rsidP="001762B5">
            <w:pPr>
              <w:ind w:right="126"/>
              <w:jc w:val="right"/>
              <w:outlineLvl w:val="0"/>
              <w:rPr>
                <w:bCs/>
                <w:sz w:val="20"/>
                <w:szCs w:val="20"/>
              </w:rPr>
            </w:pPr>
            <w:r w:rsidRPr="00D412F5">
              <w:rPr>
                <w:bCs/>
                <w:sz w:val="20"/>
                <w:szCs w:val="20"/>
              </w:rPr>
              <w:t>8,877</w:t>
            </w:r>
          </w:p>
        </w:tc>
      </w:tr>
      <w:tr w:rsidR="00D412F5" w:rsidRPr="000D7E08" w:rsidTr="00D412F5">
        <w:tc>
          <w:tcPr>
            <w:tcW w:w="5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12F5" w:rsidRPr="000D7E08" w:rsidRDefault="00D412F5" w:rsidP="00623B15">
            <w:pPr>
              <w:keepLines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0D7E08">
              <w:rPr>
                <w:color w:val="000000"/>
                <w:sz w:val="20"/>
                <w:szCs w:val="20"/>
                <w:lang w:eastAsia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2F5" w:rsidRPr="000D7E08" w:rsidRDefault="00D412F5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D7E08">
              <w:rPr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2F5" w:rsidRPr="000D7E08" w:rsidRDefault="00D412F5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D7E08">
              <w:rPr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12F5" w:rsidRPr="00D412F5" w:rsidRDefault="00D412F5" w:rsidP="001762B5">
            <w:pPr>
              <w:ind w:right="126"/>
              <w:jc w:val="right"/>
              <w:outlineLvl w:val="0"/>
              <w:rPr>
                <w:bCs/>
                <w:sz w:val="20"/>
                <w:szCs w:val="20"/>
              </w:rPr>
            </w:pPr>
            <w:r w:rsidRPr="00D412F5">
              <w:rPr>
                <w:bCs/>
                <w:sz w:val="20"/>
                <w:szCs w:val="20"/>
              </w:rPr>
              <w:t>5884,038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12F5" w:rsidRPr="00D412F5" w:rsidRDefault="00D412F5" w:rsidP="001762B5">
            <w:pPr>
              <w:ind w:right="126"/>
              <w:jc w:val="right"/>
              <w:outlineLvl w:val="0"/>
              <w:rPr>
                <w:bCs/>
                <w:sz w:val="20"/>
                <w:szCs w:val="20"/>
              </w:rPr>
            </w:pPr>
            <w:r w:rsidRPr="00D412F5">
              <w:rPr>
                <w:bCs/>
                <w:sz w:val="20"/>
                <w:szCs w:val="20"/>
              </w:rPr>
              <w:t>5943,025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12F5" w:rsidRPr="00D412F5" w:rsidRDefault="00D412F5" w:rsidP="001762B5">
            <w:pPr>
              <w:ind w:right="126"/>
              <w:jc w:val="right"/>
              <w:outlineLvl w:val="0"/>
              <w:rPr>
                <w:bCs/>
                <w:sz w:val="20"/>
                <w:szCs w:val="20"/>
              </w:rPr>
            </w:pPr>
            <w:r w:rsidRPr="00D412F5">
              <w:rPr>
                <w:bCs/>
                <w:sz w:val="20"/>
                <w:szCs w:val="20"/>
              </w:rPr>
              <w:t>5960,770</w:t>
            </w:r>
          </w:p>
        </w:tc>
      </w:tr>
      <w:tr w:rsidR="00D412F5" w:rsidRPr="000D7E08" w:rsidTr="008402B9">
        <w:tc>
          <w:tcPr>
            <w:tcW w:w="5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12F5" w:rsidRPr="000D7E08" w:rsidRDefault="00D412F5" w:rsidP="00623B15">
            <w:pPr>
              <w:keepLines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0D7E08">
              <w:rPr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2F5" w:rsidRPr="000D7E08" w:rsidRDefault="00D412F5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D7E08">
              <w:rPr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2F5" w:rsidRPr="000D7E08" w:rsidRDefault="00D412F5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D7E08">
              <w:rPr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12F5" w:rsidRPr="00D412F5" w:rsidRDefault="00D412F5" w:rsidP="00D412F5">
            <w:pPr>
              <w:ind w:right="126"/>
              <w:jc w:val="right"/>
              <w:outlineLvl w:val="0"/>
              <w:rPr>
                <w:bCs/>
                <w:sz w:val="20"/>
                <w:szCs w:val="20"/>
              </w:rPr>
            </w:pPr>
            <w:r w:rsidRPr="00D412F5">
              <w:rPr>
                <w:bCs/>
                <w:sz w:val="20"/>
                <w:szCs w:val="20"/>
              </w:rPr>
              <w:t>2,688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12F5" w:rsidRPr="00D412F5" w:rsidRDefault="00D412F5" w:rsidP="00D412F5">
            <w:pPr>
              <w:ind w:right="126"/>
              <w:jc w:val="right"/>
              <w:outlineLvl w:val="0"/>
              <w:rPr>
                <w:bCs/>
                <w:sz w:val="20"/>
                <w:szCs w:val="20"/>
              </w:rPr>
            </w:pPr>
            <w:r w:rsidRPr="00D412F5">
              <w:rPr>
                <w:bCs/>
                <w:sz w:val="20"/>
                <w:szCs w:val="20"/>
              </w:rPr>
              <w:t>2,688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12F5" w:rsidRPr="00D412F5" w:rsidRDefault="00D412F5" w:rsidP="00D412F5">
            <w:pPr>
              <w:ind w:right="126"/>
              <w:jc w:val="right"/>
              <w:outlineLvl w:val="0"/>
              <w:rPr>
                <w:bCs/>
                <w:sz w:val="20"/>
                <w:szCs w:val="20"/>
              </w:rPr>
            </w:pPr>
            <w:r w:rsidRPr="00D412F5">
              <w:rPr>
                <w:bCs/>
                <w:sz w:val="20"/>
                <w:szCs w:val="20"/>
              </w:rPr>
              <w:t>2,688</w:t>
            </w:r>
          </w:p>
        </w:tc>
      </w:tr>
      <w:tr w:rsidR="00D412F5" w:rsidRPr="000D7E08" w:rsidTr="00D412F5">
        <w:tc>
          <w:tcPr>
            <w:tcW w:w="5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12F5" w:rsidRPr="000D7E08" w:rsidRDefault="00D412F5" w:rsidP="00623B15">
            <w:pPr>
              <w:keepLines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0D7E08">
              <w:rPr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2F5" w:rsidRPr="000D7E08" w:rsidRDefault="00D412F5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D7E08">
              <w:rPr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2F5" w:rsidRPr="000D7E08" w:rsidRDefault="00D412F5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D7E08">
              <w:rPr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2F5" w:rsidRDefault="00D412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2F5" w:rsidRDefault="00D412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2F5" w:rsidRDefault="00D412F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D412F5" w:rsidRPr="000D7E08" w:rsidTr="00356F69">
        <w:tc>
          <w:tcPr>
            <w:tcW w:w="5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12F5" w:rsidRPr="000D7E08" w:rsidRDefault="00D412F5" w:rsidP="00623B15">
            <w:pPr>
              <w:keepLines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0D7E08">
              <w:rPr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2F5" w:rsidRPr="000D7E08" w:rsidRDefault="00D412F5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D7E08">
              <w:rPr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2F5" w:rsidRPr="000D7E08" w:rsidRDefault="00D412F5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D7E08">
              <w:rPr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12F5" w:rsidRPr="00D412F5" w:rsidRDefault="00D412F5" w:rsidP="00D412F5">
            <w:pPr>
              <w:jc w:val="right"/>
              <w:rPr>
                <w:color w:val="000000"/>
                <w:sz w:val="20"/>
                <w:szCs w:val="20"/>
              </w:rPr>
            </w:pPr>
            <w:r w:rsidRPr="00D412F5">
              <w:rPr>
                <w:color w:val="000000"/>
                <w:sz w:val="20"/>
                <w:szCs w:val="20"/>
              </w:rPr>
              <w:t>44,505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12F5" w:rsidRPr="00D412F5" w:rsidRDefault="00D412F5" w:rsidP="00D412F5">
            <w:pPr>
              <w:jc w:val="right"/>
              <w:rPr>
                <w:color w:val="000000"/>
                <w:sz w:val="20"/>
                <w:szCs w:val="20"/>
              </w:rPr>
            </w:pPr>
            <w:r w:rsidRPr="00D412F5">
              <w:rPr>
                <w:color w:val="000000"/>
                <w:sz w:val="20"/>
                <w:szCs w:val="20"/>
              </w:rPr>
              <w:t>4,505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12F5" w:rsidRPr="00D412F5" w:rsidRDefault="00D412F5" w:rsidP="00D412F5">
            <w:pPr>
              <w:jc w:val="right"/>
              <w:rPr>
                <w:color w:val="000000"/>
                <w:sz w:val="20"/>
                <w:szCs w:val="20"/>
              </w:rPr>
            </w:pPr>
            <w:r w:rsidRPr="00D412F5">
              <w:rPr>
                <w:color w:val="000000"/>
                <w:sz w:val="20"/>
                <w:szCs w:val="20"/>
              </w:rPr>
              <w:t>4,505</w:t>
            </w:r>
          </w:p>
        </w:tc>
      </w:tr>
    </w:tbl>
    <w:p w:rsidR="00EC0A1D" w:rsidRPr="000D7E08" w:rsidRDefault="00A35F3E" w:rsidP="00764FEE">
      <w:pPr>
        <w:pStyle w:val="3"/>
        <w:keepNext w:val="0"/>
        <w:keepLines/>
        <w:spacing w:before="120" w:after="0"/>
        <w:ind w:left="0" w:firstLine="567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0D7E08">
        <w:rPr>
          <w:rFonts w:ascii="Times New Roman" w:hAnsi="Times New Roman" w:cs="Times New Roman"/>
          <w:bCs w:val="0"/>
          <w:sz w:val="24"/>
          <w:szCs w:val="24"/>
        </w:rPr>
        <w:lastRenderedPageBreak/>
        <w:t>По подразделу 03</w:t>
      </w:r>
      <w:r w:rsidRPr="000D7E08">
        <w:rPr>
          <w:bCs w:val="0"/>
          <w:sz w:val="24"/>
          <w:szCs w:val="24"/>
        </w:rPr>
        <w:t xml:space="preserve"> </w:t>
      </w:r>
      <w:r w:rsidRPr="000D7E08">
        <w:rPr>
          <w:rFonts w:ascii="Times New Roman" w:hAnsi="Times New Roman" w:cs="Times New Roman"/>
          <w:b w:val="0"/>
          <w:sz w:val="24"/>
          <w:szCs w:val="24"/>
        </w:rPr>
        <w:t>«Функционирование законодательных (представительных) органов государственной власти и представительных органов муниципальных образов</w:t>
      </w:r>
      <w:r w:rsidR="006D366B" w:rsidRPr="000D7E08">
        <w:rPr>
          <w:rFonts w:ascii="Times New Roman" w:hAnsi="Times New Roman" w:cs="Times New Roman"/>
          <w:b w:val="0"/>
          <w:sz w:val="24"/>
          <w:szCs w:val="24"/>
        </w:rPr>
        <w:t>аний» предусмотрены расходы</w:t>
      </w:r>
      <w:r w:rsidR="00F52EE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52EE7" w:rsidRPr="00F52EE7">
        <w:rPr>
          <w:rFonts w:ascii="Times New Roman" w:hAnsi="Times New Roman" w:cs="Times New Roman"/>
          <w:b w:val="0"/>
          <w:sz w:val="24"/>
          <w:szCs w:val="24"/>
        </w:rPr>
        <w:t>по МП «Управление муниципальными финансами, муниципальным долгом, муниципальной собственностью Грабовского сельсовета Бессоновского района Пензенской области» в рамках подпрограммы «Представление межбюджетных трансфертов из бюджета Грабовского сельсовета Бессоновского района Пензенской области» на межбюджетные трансферты, передаваемые бюджету муниципального района на осуществление части полномочий по решению вопросов местного</w:t>
      </w:r>
      <w:proofErr w:type="gramEnd"/>
      <w:r w:rsidR="00F52EE7" w:rsidRPr="00F52EE7">
        <w:rPr>
          <w:rFonts w:ascii="Times New Roman" w:hAnsi="Times New Roman" w:cs="Times New Roman"/>
          <w:b w:val="0"/>
          <w:sz w:val="24"/>
          <w:szCs w:val="24"/>
        </w:rPr>
        <w:t xml:space="preserve"> значения в соответствии с заключенными соглашениями по осуществлению внешнего муниципального финансового контроля в сумме </w:t>
      </w:r>
      <w:r w:rsidR="00D412F5">
        <w:rPr>
          <w:rFonts w:ascii="Times New Roman" w:hAnsi="Times New Roman" w:cs="Times New Roman"/>
          <w:b w:val="0"/>
          <w:sz w:val="24"/>
          <w:szCs w:val="24"/>
        </w:rPr>
        <w:t>8,877</w:t>
      </w:r>
      <w:r w:rsidR="00F52EE7" w:rsidRPr="00F52EE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F52EE7" w:rsidRPr="00F52EE7">
        <w:rPr>
          <w:rFonts w:ascii="Times New Roman" w:hAnsi="Times New Roman" w:cs="Times New Roman"/>
          <w:b w:val="0"/>
          <w:sz w:val="24"/>
          <w:szCs w:val="24"/>
        </w:rPr>
        <w:t>тыс</w:t>
      </w:r>
      <w:proofErr w:type="gramStart"/>
      <w:r w:rsidR="00F52EE7" w:rsidRPr="00F52EE7">
        <w:rPr>
          <w:rFonts w:ascii="Times New Roman" w:hAnsi="Times New Roman" w:cs="Times New Roman"/>
          <w:b w:val="0"/>
          <w:sz w:val="24"/>
          <w:szCs w:val="24"/>
        </w:rPr>
        <w:t>.р</w:t>
      </w:r>
      <w:proofErr w:type="gramEnd"/>
      <w:r w:rsidR="00F52EE7" w:rsidRPr="00F52EE7">
        <w:rPr>
          <w:rFonts w:ascii="Times New Roman" w:hAnsi="Times New Roman" w:cs="Times New Roman"/>
          <w:b w:val="0"/>
          <w:sz w:val="24"/>
          <w:szCs w:val="24"/>
        </w:rPr>
        <w:t>ублей</w:t>
      </w:r>
      <w:proofErr w:type="spellEnd"/>
      <w:r w:rsidR="00F52EE7" w:rsidRPr="00F52EE7">
        <w:rPr>
          <w:rFonts w:ascii="Times New Roman" w:hAnsi="Times New Roman" w:cs="Times New Roman"/>
          <w:b w:val="0"/>
          <w:sz w:val="24"/>
          <w:szCs w:val="24"/>
        </w:rPr>
        <w:t xml:space="preserve"> ежегодно в </w:t>
      </w:r>
      <w:r w:rsidR="008B212A">
        <w:rPr>
          <w:rFonts w:ascii="Times New Roman" w:hAnsi="Times New Roman" w:cs="Times New Roman"/>
          <w:b w:val="0"/>
          <w:sz w:val="24"/>
          <w:szCs w:val="24"/>
        </w:rPr>
        <w:t>2023</w:t>
      </w:r>
      <w:r w:rsidR="00F52EE7" w:rsidRPr="00F52EE7">
        <w:rPr>
          <w:rFonts w:ascii="Times New Roman" w:hAnsi="Times New Roman" w:cs="Times New Roman"/>
          <w:b w:val="0"/>
          <w:sz w:val="24"/>
          <w:szCs w:val="24"/>
        </w:rPr>
        <w:t>-</w:t>
      </w:r>
      <w:r w:rsidR="008B212A">
        <w:rPr>
          <w:rFonts w:ascii="Times New Roman" w:hAnsi="Times New Roman" w:cs="Times New Roman"/>
          <w:b w:val="0"/>
          <w:sz w:val="24"/>
          <w:szCs w:val="24"/>
        </w:rPr>
        <w:t>2025</w:t>
      </w:r>
      <w:r w:rsidR="00F52EE7" w:rsidRPr="00F52EE7">
        <w:rPr>
          <w:rFonts w:ascii="Times New Roman" w:hAnsi="Times New Roman" w:cs="Times New Roman"/>
          <w:b w:val="0"/>
          <w:sz w:val="24"/>
          <w:szCs w:val="24"/>
        </w:rPr>
        <w:t xml:space="preserve"> года</w:t>
      </w:r>
      <w:r w:rsidR="00F52EE7">
        <w:rPr>
          <w:rFonts w:ascii="Times New Roman" w:hAnsi="Times New Roman" w:cs="Times New Roman"/>
          <w:b w:val="0"/>
          <w:sz w:val="24"/>
          <w:szCs w:val="24"/>
        </w:rPr>
        <w:t>х</w:t>
      </w:r>
    </w:p>
    <w:p w:rsidR="00B41505" w:rsidRPr="000D7E08" w:rsidRDefault="0092688D" w:rsidP="00764FEE">
      <w:pPr>
        <w:pStyle w:val="3"/>
        <w:keepNext w:val="0"/>
        <w:keepLines/>
        <w:spacing w:before="120" w:after="0"/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D7E08">
        <w:rPr>
          <w:rFonts w:ascii="Times New Roman" w:hAnsi="Times New Roman" w:cs="Times New Roman"/>
          <w:bCs w:val="0"/>
          <w:sz w:val="24"/>
          <w:szCs w:val="24"/>
        </w:rPr>
        <w:t>По подразделу 04</w:t>
      </w:r>
      <w:r w:rsidRPr="000D7E08">
        <w:rPr>
          <w:rFonts w:ascii="Times New Roman" w:hAnsi="Times New Roman" w:cs="Times New Roman"/>
          <w:b w:val="0"/>
          <w:sz w:val="24"/>
          <w:szCs w:val="24"/>
        </w:rPr>
        <w:t xml:space="preserve"> «Функционирование правительства РФ, высших органов исполнительной власти субъектов Р</w:t>
      </w:r>
      <w:r w:rsidR="00A83E2A" w:rsidRPr="000D7E08">
        <w:rPr>
          <w:rFonts w:ascii="Times New Roman" w:hAnsi="Times New Roman" w:cs="Times New Roman"/>
          <w:b w:val="0"/>
          <w:sz w:val="24"/>
          <w:szCs w:val="24"/>
        </w:rPr>
        <w:t xml:space="preserve">оссийской </w:t>
      </w:r>
      <w:r w:rsidRPr="000D7E08">
        <w:rPr>
          <w:rFonts w:ascii="Times New Roman" w:hAnsi="Times New Roman" w:cs="Times New Roman"/>
          <w:b w:val="0"/>
          <w:sz w:val="24"/>
          <w:szCs w:val="24"/>
        </w:rPr>
        <w:t>Ф</w:t>
      </w:r>
      <w:r w:rsidR="00A83E2A" w:rsidRPr="000D7E08">
        <w:rPr>
          <w:rFonts w:ascii="Times New Roman" w:hAnsi="Times New Roman" w:cs="Times New Roman"/>
          <w:b w:val="0"/>
          <w:sz w:val="24"/>
          <w:szCs w:val="24"/>
        </w:rPr>
        <w:t>едерации</w:t>
      </w:r>
      <w:r w:rsidRPr="000D7E08">
        <w:rPr>
          <w:rFonts w:ascii="Times New Roman" w:hAnsi="Times New Roman" w:cs="Times New Roman"/>
          <w:b w:val="0"/>
          <w:sz w:val="24"/>
          <w:szCs w:val="24"/>
        </w:rPr>
        <w:t>, местных администраций» предусмотрены расходы</w:t>
      </w:r>
      <w:r w:rsidR="00B41505" w:rsidRPr="000D7E0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C0A1D" w:rsidRPr="000D7E08">
        <w:rPr>
          <w:rFonts w:ascii="Times New Roman" w:hAnsi="Times New Roman" w:cs="Times New Roman"/>
          <w:b w:val="0"/>
          <w:sz w:val="24"/>
          <w:szCs w:val="24"/>
        </w:rPr>
        <w:t xml:space="preserve">по МП «Развитие муниципальной службы </w:t>
      </w:r>
      <w:r w:rsidR="001668F2" w:rsidRPr="000D7E08">
        <w:rPr>
          <w:rFonts w:ascii="Times New Roman" w:hAnsi="Times New Roman" w:cs="Times New Roman"/>
          <w:b w:val="0"/>
          <w:sz w:val="24"/>
          <w:szCs w:val="24"/>
        </w:rPr>
        <w:t>Грабовского сельсовета</w:t>
      </w:r>
      <w:r w:rsidR="00EC0A1D" w:rsidRPr="000D7E08">
        <w:rPr>
          <w:rFonts w:ascii="Times New Roman" w:hAnsi="Times New Roman" w:cs="Times New Roman"/>
          <w:b w:val="0"/>
          <w:sz w:val="24"/>
          <w:szCs w:val="24"/>
        </w:rPr>
        <w:t xml:space="preserve"> Бессоновского района Пензенской области»</w:t>
      </w:r>
      <w:proofErr w:type="gramStart"/>
      <w:r w:rsidR="00EC0A1D" w:rsidRPr="000D7E0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41505" w:rsidRPr="000D7E08">
        <w:rPr>
          <w:rFonts w:ascii="Times New Roman" w:hAnsi="Times New Roman" w:cs="Times New Roman"/>
          <w:b w:val="0"/>
          <w:sz w:val="24"/>
          <w:szCs w:val="24"/>
        </w:rPr>
        <w:t>:</w:t>
      </w:r>
      <w:proofErr w:type="gramEnd"/>
    </w:p>
    <w:p w:rsidR="0092688D" w:rsidRPr="000D7E08" w:rsidRDefault="00B41505" w:rsidP="00623B15">
      <w:pPr>
        <w:keepLines/>
        <w:ind w:firstLine="570"/>
        <w:jc w:val="both"/>
        <w:rPr>
          <w:bCs/>
        </w:rPr>
      </w:pPr>
      <w:r w:rsidRPr="00D412F5">
        <w:rPr>
          <w:bCs/>
        </w:rPr>
        <w:t xml:space="preserve">- </w:t>
      </w:r>
      <w:r w:rsidR="00EC0A1D" w:rsidRPr="00D412F5">
        <w:rPr>
          <w:bCs/>
        </w:rPr>
        <w:t xml:space="preserve">в рамках подпрограммы «Обеспечение </w:t>
      </w:r>
      <w:r w:rsidR="00A83E2A" w:rsidRPr="000D7E08">
        <w:rPr>
          <w:bCs/>
        </w:rPr>
        <w:t xml:space="preserve">функционирования аппарата администрации </w:t>
      </w:r>
      <w:r w:rsidR="001668F2" w:rsidRPr="000D7E08">
        <w:rPr>
          <w:bCs/>
        </w:rPr>
        <w:t>Грабовского сельсовета</w:t>
      </w:r>
      <w:r w:rsidR="00A83E2A" w:rsidRPr="000D7E08">
        <w:rPr>
          <w:bCs/>
        </w:rPr>
        <w:t xml:space="preserve"> </w:t>
      </w:r>
      <w:r w:rsidR="00EC0A1D" w:rsidRPr="000D7E08">
        <w:rPr>
          <w:bCs/>
        </w:rPr>
        <w:t xml:space="preserve">Бессоновского района Пензенской области» на обеспечение деятельности администрации </w:t>
      </w:r>
      <w:r w:rsidR="001668F2" w:rsidRPr="000D7E08">
        <w:rPr>
          <w:bCs/>
        </w:rPr>
        <w:t>Грабовского сельсовета</w:t>
      </w:r>
      <w:r w:rsidR="00EC0A1D" w:rsidRPr="000D7E08">
        <w:rPr>
          <w:bCs/>
        </w:rPr>
        <w:t xml:space="preserve"> в объемах на</w:t>
      </w:r>
      <w:r w:rsidR="006311FB" w:rsidRPr="000D7E08">
        <w:rPr>
          <w:bCs/>
        </w:rPr>
        <w:t xml:space="preserve"> </w:t>
      </w:r>
      <w:r w:rsidR="008B212A">
        <w:rPr>
          <w:bCs/>
        </w:rPr>
        <w:t>2023</w:t>
      </w:r>
      <w:r w:rsidR="006D366B" w:rsidRPr="000D7E08">
        <w:rPr>
          <w:bCs/>
        </w:rPr>
        <w:t xml:space="preserve"> год –</w:t>
      </w:r>
      <w:r w:rsidR="00D412F5" w:rsidRPr="00D412F5">
        <w:rPr>
          <w:bCs/>
        </w:rPr>
        <w:t>4855,201</w:t>
      </w:r>
      <w:r w:rsidR="00A83E2A" w:rsidRPr="000D7E08">
        <w:rPr>
          <w:bCs/>
        </w:rPr>
        <w:t>тыс</w:t>
      </w:r>
      <w:proofErr w:type="gramStart"/>
      <w:r w:rsidR="00A83E2A" w:rsidRPr="000D7E08">
        <w:rPr>
          <w:bCs/>
        </w:rPr>
        <w:t>.р</w:t>
      </w:r>
      <w:proofErr w:type="gramEnd"/>
      <w:r w:rsidR="00A83E2A" w:rsidRPr="000D7E08">
        <w:rPr>
          <w:bCs/>
        </w:rPr>
        <w:t>ублей;</w:t>
      </w:r>
      <w:r w:rsidR="006D366B" w:rsidRPr="000D7E08">
        <w:rPr>
          <w:bCs/>
        </w:rPr>
        <w:t xml:space="preserve"> </w:t>
      </w:r>
      <w:r w:rsidR="00EC0A1D" w:rsidRPr="000D7E08">
        <w:rPr>
          <w:bCs/>
        </w:rPr>
        <w:t xml:space="preserve">на </w:t>
      </w:r>
      <w:r w:rsidR="008B212A">
        <w:rPr>
          <w:bCs/>
        </w:rPr>
        <w:t>2024</w:t>
      </w:r>
      <w:r w:rsidR="006D366B" w:rsidRPr="000D7E08">
        <w:rPr>
          <w:bCs/>
        </w:rPr>
        <w:t>год –</w:t>
      </w:r>
      <w:r w:rsidR="00D412F5">
        <w:rPr>
          <w:bCs/>
        </w:rPr>
        <w:t xml:space="preserve"> </w:t>
      </w:r>
      <w:r w:rsidR="00D412F5" w:rsidRPr="00D412F5">
        <w:rPr>
          <w:bCs/>
        </w:rPr>
        <w:t>4903,899</w:t>
      </w:r>
      <w:r w:rsidR="006D366B" w:rsidRPr="000D7E08">
        <w:rPr>
          <w:bCs/>
        </w:rPr>
        <w:t xml:space="preserve">тыс. рублей; </w:t>
      </w:r>
      <w:r w:rsidR="00EC0A1D" w:rsidRPr="000D7E08">
        <w:rPr>
          <w:bCs/>
        </w:rPr>
        <w:t xml:space="preserve">на </w:t>
      </w:r>
      <w:r w:rsidR="008B212A">
        <w:rPr>
          <w:bCs/>
        </w:rPr>
        <w:t>2025</w:t>
      </w:r>
      <w:r w:rsidR="006D366B" w:rsidRPr="000D7E08">
        <w:rPr>
          <w:bCs/>
        </w:rPr>
        <w:t xml:space="preserve"> год –</w:t>
      </w:r>
      <w:r w:rsidR="00D412F5" w:rsidRPr="00D412F5">
        <w:rPr>
          <w:bCs/>
        </w:rPr>
        <w:t>4911,253</w:t>
      </w:r>
      <w:r w:rsidR="006D366B" w:rsidRPr="000D7E08">
        <w:rPr>
          <w:bCs/>
        </w:rPr>
        <w:t>тыс. рублей.</w:t>
      </w:r>
      <w:r w:rsidR="008128EC">
        <w:rPr>
          <w:bCs/>
        </w:rPr>
        <w:t xml:space="preserve"> </w:t>
      </w:r>
    </w:p>
    <w:p w:rsidR="004D572E" w:rsidRPr="000D7E08" w:rsidRDefault="006D366B" w:rsidP="00623B15">
      <w:pPr>
        <w:keepLines/>
        <w:ind w:firstLine="570"/>
        <w:jc w:val="both"/>
      </w:pPr>
      <w:r w:rsidRPr="000D7E08">
        <w:t xml:space="preserve"> </w:t>
      </w:r>
      <w:r w:rsidR="00C10504" w:rsidRPr="000D7E08">
        <w:t>- в рамках подпрограммы «</w:t>
      </w:r>
      <w:r w:rsidR="00B41505" w:rsidRPr="000D7E08">
        <w:t>Обеспе</w:t>
      </w:r>
      <w:r w:rsidR="00C10504" w:rsidRPr="000D7E08">
        <w:t>чение функционирования руководи</w:t>
      </w:r>
      <w:r w:rsidR="00B41505" w:rsidRPr="000D7E08">
        <w:t xml:space="preserve">теля высшего исполнительного органа </w:t>
      </w:r>
      <w:r w:rsidR="001668F2" w:rsidRPr="000D7E08">
        <w:t>Грабовского сельсовета</w:t>
      </w:r>
      <w:r w:rsidR="00B41505" w:rsidRPr="000D7E08">
        <w:t xml:space="preserve"> Бессоновского района Пензенской области» на </w:t>
      </w:r>
      <w:r w:rsidRPr="000D7E08">
        <w:t>о</w:t>
      </w:r>
      <w:r w:rsidR="00A83E2A" w:rsidRPr="000D7E08">
        <w:t>беспечение функционирования руководителя высшего исполнительного органа</w:t>
      </w:r>
      <w:r w:rsidR="00C535D4" w:rsidRPr="000D7E08">
        <w:t xml:space="preserve"> </w:t>
      </w:r>
      <w:r w:rsidR="001668F2" w:rsidRPr="000D7E08">
        <w:t>Грабовского сельсовета</w:t>
      </w:r>
      <w:r w:rsidR="00A83E2A" w:rsidRPr="000D7E08">
        <w:t xml:space="preserve"> </w:t>
      </w:r>
      <w:r w:rsidR="00334EA7">
        <w:t xml:space="preserve">в объемах </w:t>
      </w:r>
      <w:r w:rsidR="003B4AB4" w:rsidRPr="000D7E08">
        <w:t xml:space="preserve">на </w:t>
      </w:r>
      <w:r w:rsidR="008B212A">
        <w:t>2023</w:t>
      </w:r>
      <w:r w:rsidR="00C10504" w:rsidRPr="000D7E08">
        <w:t xml:space="preserve"> год –</w:t>
      </w:r>
      <w:r w:rsidR="00D412F5">
        <w:t xml:space="preserve"> </w:t>
      </w:r>
      <w:r w:rsidR="00D412F5" w:rsidRPr="00D412F5">
        <w:t>1028,837</w:t>
      </w:r>
      <w:r w:rsidR="007E79E9">
        <w:t>тыс</w:t>
      </w:r>
      <w:proofErr w:type="gramStart"/>
      <w:r w:rsidR="007E79E9">
        <w:t>.р</w:t>
      </w:r>
      <w:proofErr w:type="gramEnd"/>
      <w:r w:rsidR="007E79E9">
        <w:t xml:space="preserve">ублей; на </w:t>
      </w:r>
      <w:r w:rsidR="008B212A">
        <w:t>2024</w:t>
      </w:r>
      <w:r w:rsidR="00C10504" w:rsidRPr="000D7E08">
        <w:t xml:space="preserve"> год –</w:t>
      </w:r>
      <w:r w:rsidR="007E79E9">
        <w:t xml:space="preserve"> </w:t>
      </w:r>
      <w:r w:rsidR="00D412F5" w:rsidRPr="00D412F5">
        <w:t>1039,126</w:t>
      </w:r>
      <w:r w:rsidR="00C10504" w:rsidRPr="000D7E08">
        <w:t xml:space="preserve">тыс. рублей; на </w:t>
      </w:r>
      <w:r w:rsidR="008B212A">
        <w:t>2025</w:t>
      </w:r>
      <w:r w:rsidR="00C10504" w:rsidRPr="000D7E08">
        <w:t xml:space="preserve"> год –</w:t>
      </w:r>
      <w:r w:rsidR="00D412F5">
        <w:t xml:space="preserve"> </w:t>
      </w:r>
      <w:r w:rsidR="00D412F5" w:rsidRPr="00D412F5">
        <w:t>1049,517</w:t>
      </w:r>
      <w:r w:rsidR="00C10504" w:rsidRPr="000D7E08">
        <w:t>тыс. рублей</w:t>
      </w:r>
      <w:r w:rsidR="00C27AF8" w:rsidRPr="000D7E08">
        <w:t>.</w:t>
      </w:r>
    </w:p>
    <w:p w:rsidR="00B41505" w:rsidRPr="000D7E08" w:rsidRDefault="008B39E7" w:rsidP="00334EA7">
      <w:pPr>
        <w:pStyle w:val="3"/>
        <w:keepNext w:val="0"/>
        <w:keepLines/>
        <w:spacing w:before="120" w:after="0"/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0D7E08">
        <w:rPr>
          <w:rFonts w:ascii="Times New Roman" w:hAnsi="Times New Roman" w:cs="Times New Roman"/>
          <w:bCs w:val="0"/>
          <w:sz w:val="24"/>
          <w:szCs w:val="24"/>
        </w:rPr>
        <w:t xml:space="preserve">По </w:t>
      </w:r>
      <w:r w:rsidR="00C27AF8" w:rsidRPr="000D7E08">
        <w:rPr>
          <w:rFonts w:ascii="Times New Roman" w:hAnsi="Times New Roman" w:cs="Times New Roman"/>
          <w:bCs w:val="0"/>
          <w:sz w:val="24"/>
          <w:szCs w:val="24"/>
        </w:rPr>
        <w:t>под</w:t>
      </w:r>
      <w:r w:rsidR="006F4632" w:rsidRPr="000D7E08">
        <w:rPr>
          <w:rFonts w:ascii="Times New Roman" w:hAnsi="Times New Roman" w:cs="Times New Roman"/>
          <w:bCs w:val="0"/>
          <w:sz w:val="24"/>
          <w:szCs w:val="24"/>
        </w:rPr>
        <w:t xml:space="preserve">разделу </w:t>
      </w:r>
      <w:r w:rsidRPr="000D7E08">
        <w:rPr>
          <w:rFonts w:ascii="Times New Roman" w:hAnsi="Times New Roman" w:cs="Times New Roman"/>
          <w:bCs w:val="0"/>
          <w:sz w:val="24"/>
          <w:szCs w:val="24"/>
        </w:rPr>
        <w:t xml:space="preserve">06 </w:t>
      </w:r>
      <w:r w:rsidR="00C27AF8" w:rsidRPr="000D7E08">
        <w:rPr>
          <w:rFonts w:ascii="Times New Roman" w:hAnsi="Times New Roman" w:cs="Times New Roman"/>
          <w:b w:val="0"/>
          <w:sz w:val="24"/>
          <w:szCs w:val="24"/>
        </w:rPr>
        <w:t>«</w:t>
      </w:r>
      <w:r w:rsidRPr="000D7E08">
        <w:rPr>
          <w:rFonts w:ascii="Times New Roman" w:hAnsi="Times New Roman" w:cs="Times New Roman"/>
          <w:b w:val="0"/>
          <w:sz w:val="24"/>
          <w:szCs w:val="24"/>
        </w:rPr>
        <w:t>Обеспечение деятельности финансовых, налоговых и таможенных органов и органов финансового (финансово-бюджетного) на</w:t>
      </w:r>
      <w:r w:rsidR="004D572E" w:rsidRPr="000D7E08">
        <w:rPr>
          <w:rFonts w:ascii="Times New Roman" w:hAnsi="Times New Roman" w:cs="Times New Roman"/>
          <w:b w:val="0"/>
          <w:sz w:val="24"/>
          <w:szCs w:val="24"/>
        </w:rPr>
        <w:t>дзора» предусмотрены расходы</w:t>
      </w:r>
      <w:r w:rsidR="00D74E5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74E54" w:rsidRPr="00D74E54">
        <w:rPr>
          <w:rFonts w:ascii="Times New Roman" w:hAnsi="Times New Roman" w:cs="Times New Roman"/>
          <w:b w:val="0"/>
          <w:sz w:val="24"/>
          <w:szCs w:val="24"/>
        </w:rPr>
        <w:t>по МП «Управление муниципальными финансами, муниципальным долгом, муниципальной собственностью Грабовского сельсовета Бессоновского района Пензенской области» в рамках подпрограммы «Представление межбюджетных трансфертов из бюджета Грабовского сельсовета Бессоновского района Пензенской области» на межбюджетные трансферты, передаваемые бюджету муниципального района на осуществление части полномочий по решению вопросов</w:t>
      </w:r>
      <w:proofErr w:type="gramEnd"/>
      <w:r w:rsidR="00D74E54" w:rsidRPr="00D74E54">
        <w:rPr>
          <w:rFonts w:ascii="Times New Roman" w:hAnsi="Times New Roman" w:cs="Times New Roman"/>
          <w:b w:val="0"/>
          <w:sz w:val="24"/>
          <w:szCs w:val="24"/>
        </w:rPr>
        <w:t xml:space="preserve"> местного значения в соответствии с заключенными соглашениями по формированию, исполнению бюджета поселения и контролю за исполнением данного бюджета (кассовое исполнение бюджета) в </w:t>
      </w:r>
      <w:r w:rsidR="00334EA7">
        <w:rPr>
          <w:rFonts w:ascii="Times New Roman" w:hAnsi="Times New Roman" w:cs="Times New Roman"/>
          <w:b w:val="0"/>
          <w:sz w:val="24"/>
          <w:szCs w:val="24"/>
        </w:rPr>
        <w:t xml:space="preserve">объеме </w:t>
      </w:r>
      <w:r w:rsidR="00D412F5">
        <w:rPr>
          <w:rFonts w:ascii="Times New Roman" w:hAnsi="Times New Roman" w:cs="Times New Roman"/>
          <w:b w:val="0"/>
          <w:sz w:val="24"/>
          <w:szCs w:val="24"/>
        </w:rPr>
        <w:t>2</w:t>
      </w:r>
      <w:r w:rsidR="00D74E54" w:rsidRPr="00D74E54">
        <w:rPr>
          <w:rFonts w:ascii="Times New Roman" w:hAnsi="Times New Roman" w:cs="Times New Roman"/>
          <w:b w:val="0"/>
          <w:sz w:val="24"/>
          <w:szCs w:val="24"/>
        </w:rPr>
        <w:t>,</w:t>
      </w:r>
      <w:r w:rsidR="00D412F5" w:rsidRPr="00D412F5">
        <w:rPr>
          <w:rFonts w:ascii="Times New Roman" w:hAnsi="Times New Roman" w:cs="Times New Roman"/>
          <w:b w:val="0"/>
          <w:sz w:val="24"/>
          <w:szCs w:val="24"/>
        </w:rPr>
        <w:t xml:space="preserve"> 688</w:t>
      </w:r>
      <w:r w:rsidR="00D74E54" w:rsidRPr="00D74E54">
        <w:rPr>
          <w:rFonts w:ascii="Times New Roman" w:hAnsi="Times New Roman" w:cs="Times New Roman"/>
          <w:b w:val="0"/>
          <w:sz w:val="24"/>
          <w:szCs w:val="24"/>
        </w:rPr>
        <w:t>тыс</w:t>
      </w:r>
      <w:proofErr w:type="gramStart"/>
      <w:r w:rsidR="00D74E54" w:rsidRPr="00D74E54">
        <w:rPr>
          <w:rFonts w:ascii="Times New Roman" w:hAnsi="Times New Roman" w:cs="Times New Roman"/>
          <w:b w:val="0"/>
          <w:sz w:val="24"/>
          <w:szCs w:val="24"/>
        </w:rPr>
        <w:t>.р</w:t>
      </w:r>
      <w:proofErr w:type="gramEnd"/>
      <w:r w:rsidR="00D74E54" w:rsidRPr="00D74E54">
        <w:rPr>
          <w:rFonts w:ascii="Times New Roman" w:hAnsi="Times New Roman" w:cs="Times New Roman"/>
          <w:b w:val="0"/>
          <w:sz w:val="24"/>
          <w:szCs w:val="24"/>
        </w:rPr>
        <w:t xml:space="preserve">ублей ежегодно </w:t>
      </w:r>
      <w:r w:rsidR="00334EA7">
        <w:rPr>
          <w:rFonts w:ascii="Times New Roman" w:hAnsi="Times New Roman" w:cs="Times New Roman"/>
          <w:b w:val="0"/>
          <w:sz w:val="24"/>
          <w:szCs w:val="24"/>
        </w:rPr>
        <w:t xml:space="preserve">на </w:t>
      </w:r>
      <w:r w:rsidR="008B212A">
        <w:rPr>
          <w:rFonts w:ascii="Times New Roman" w:hAnsi="Times New Roman" w:cs="Times New Roman"/>
          <w:b w:val="0"/>
          <w:sz w:val="24"/>
          <w:szCs w:val="24"/>
        </w:rPr>
        <w:t>2023</w:t>
      </w:r>
      <w:r w:rsidR="00D74E54" w:rsidRPr="00D74E54">
        <w:rPr>
          <w:rFonts w:ascii="Times New Roman" w:hAnsi="Times New Roman" w:cs="Times New Roman"/>
          <w:b w:val="0"/>
          <w:sz w:val="24"/>
          <w:szCs w:val="24"/>
        </w:rPr>
        <w:t>-</w:t>
      </w:r>
      <w:r w:rsidR="008B212A">
        <w:rPr>
          <w:rFonts w:ascii="Times New Roman" w:hAnsi="Times New Roman" w:cs="Times New Roman"/>
          <w:b w:val="0"/>
          <w:sz w:val="24"/>
          <w:szCs w:val="24"/>
        </w:rPr>
        <w:t>2025</w:t>
      </w:r>
      <w:r w:rsidR="00D74E54" w:rsidRPr="00D74E54">
        <w:rPr>
          <w:rFonts w:ascii="Times New Roman" w:hAnsi="Times New Roman" w:cs="Times New Roman"/>
          <w:b w:val="0"/>
          <w:sz w:val="24"/>
          <w:szCs w:val="24"/>
        </w:rPr>
        <w:t xml:space="preserve"> год</w:t>
      </w:r>
      <w:r w:rsidR="00334EA7">
        <w:rPr>
          <w:rFonts w:ascii="Times New Roman" w:hAnsi="Times New Roman" w:cs="Times New Roman"/>
          <w:b w:val="0"/>
          <w:sz w:val="24"/>
          <w:szCs w:val="24"/>
        </w:rPr>
        <w:t>ы</w:t>
      </w:r>
      <w:r w:rsidR="00B41505" w:rsidRPr="000D7E08"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772706" w:rsidRPr="000D7E08" w:rsidRDefault="00C27AF8" w:rsidP="00255FAA">
      <w:pPr>
        <w:pStyle w:val="3"/>
        <w:keepNext w:val="0"/>
        <w:keepLines/>
        <w:tabs>
          <w:tab w:val="left" w:pos="567"/>
        </w:tabs>
        <w:spacing w:before="120" w:after="0"/>
        <w:ind w:left="0" w:firstLine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D7E08">
        <w:rPr>
          <w:rFonts w:ascii="Times New Roman" w:hAnsi="Times New Roman" w:cs="Times New Roman"/>
          <w:sz w:val="24"/>
          <w:szCs w:val="24"/>
        </w:rPr>
        <w:t xml:space="preserve">По подразделу </w:t>
      </w:r>
      <w:r w:rsidR="008B39E7" w:rsidRPr="000D7E08">
        <w:rPr>
          <w:rFonts w:ascii="Times New Roman" w:hAnsi="Times New Roman" w:cs="Times New Roman"/>
          <w:sz w:val="24"/>
          <w:szCs w:val="24"/>
        </w:rPr>
        <w:t>11</w:t>
      </w:r>
      <w:r w:rsidR="008B39E7" w:rsidRPr="000D7E0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«Резервные фонды» предусмотрены </w:t>
      </w:r>
      <w:r w:rsidRPr="000D7E0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непрограммные расходы на формирование резервного фонда администрации </w:t>
      </w:r>
      <w:r w:rsidR="001668F2" w:rsidRPr="000D7E08">
        <w:rPr>
          <w:rFonts w:ascii="Times New Roman" w:hAnsi="Times New Roman" w:cs="Times New Roman"/>
          <w:b w:val="0"/>
          <w:bCs w:val="0"/>
          <w:sz w:val="24"/>
          <w:szCs w:val="24"/>
        </w:rPr>
        <w:t>Грабовского сельсовета</w:t>
      </w:r>
      <w:r w:rsidRPr="000D7E0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334EA7">
        <w:rPr>
          <w:rFonts w:ascii="Times New Roman" w:hAnsi="Times New Roman" w:cs="Times New Roman"/>
          <w:b w:val="0"/>
          <w:bCs w:val="0"/>
          <w:sz w:val="24"/>
          <w:szCs w:val="24"/>
        </w:rPr>
        <w:t>на</w:t>
      </w:r>
      <w:r w:rsidR="00334EA7" w:rsidRPr="000D7E0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8B212A">
        <w:rPr>
          <w:rFonts w:ascii="Times New Roman" w:hAnsi="Times New Roman" w:cs="Times New Roman"/>
          <w:b w:val="0"/>
          <w:bCs w:val="0"/>
          <w:sz w:val="24"/>
          <w:szCs w:val="24"/>
        </w:rPr>
        <w:t>2023</w:t>
      </w:r>
      <w:r w:rsidR="00334EA7" w:rsidRPr="000D7E08">
        <w:rPr>
          <w:rFonts w:ascii="Times New Roman" w:hAnsi="Times New Roman" w:cs="Times New Roman"/>
          <w:b w:val="0"/>
          <w:bCs w:val="0"/>
          <w:sz w:val="24"/>
          <w:szCs w:val="24"/>
        </w:rPr>
        <w:t>-</w:t>
      </w:r>
      <w:r w:rsidR="008B212A">
        <w:rPr>
          <w:rFonts w:ascii="Times New Roman" w:hAnsi="Times New Roman" w:cs="Times New Roman"/>
          <w:b w:val="0"/>
          <w:bCs w:val="0"/>
          <w:sz w:val="24"/>
          <w:szCs w:val="24"/>
        </w:rPr>
        <w:t>2025</w:t>
      </w:r>
      <w:r w:rsidR="00334EA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годы</w:t>
      </w:r>
      <w:r w:rsidR="00334EA7" w:rsidRPr="000D7E08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="00334EA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0D7E0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 </w:t>
      </w:r>
      <w:r w:rsidR="00334EA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объеме </w:t>
      </w:r>
      <w:r w:rsidRPr="000D7E0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271702" w:rsidRPr="000D7E0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10,0 </w:t>
      </w:r>
      <w:proofErr w:type="spellStart"/>
      <w:r w:rsidR="00271702" w:rsidRPr="000D7E08">
        <w:rPr>
          <w:rFonts w:ascii="Times New Roman" w:hAnsi="Times New Roman" w:cs="Times New Roman"/>
          <w:b w:val="0"/>
          <w:bCs w:val="0"/>
          <w:sz w:val="24"/>
          <w:szCs w:val="24"/>
        </w:rPr>
        <w:t>тыс</w:t>
      </w:r>
      <w:proofErr w:type="gramStart"/>
      <w:r w:rsidR="00271702" w:rsidRPr="000D7E08">
        <w:rPr>
          <w:rFonts w:ascii="Times New Roman" w:hAnsi="Times New Roman" w:cs="Times New Roman"/>
          <w:b w:val="0"/>
          <w:bCs w:val="0"/>
          <w:sz w:val="24"/>
          <w:szCs w:val="24"/>
        </w:rPr>
        <w:t>.р</w:t>
      </w:r>
      <w:proofErr w:type="gramEnd"/>
      <w:r w:rsidR="00271702" w:rsidRPr="000D7E08">
        <w:rPr>
          <w:rFonts w:ascii="Times New Roman" w:hAnsi="Times New Roman" w:cs="Times New Roman"/>
          <w:b w:val="0"/>
          <w:bCs w:val="0"/>
          <w:sz w:val="24"/>
          <w:szCs w:val="24"/>
        </w:rPr>
        <w:t>ублей</w:t>
      </w:r>
      <w:proofErr w:type="spellEnd"/>
      <w:r w:rsidR="00271702" w:rsidRPr="000D7E0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ежегодно</w:t>
      </w:r>
      <w:r w:rsidR="003B4AB4" w:rsidRPr="000D7E0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945F8F" w:rsidRPr="00334EA7" w:rsidRDefault="001B4069" w:rsidP="00C02B6E">
      <w:pPr>
        <w:pStyle w:val="3"/>
        <w:keepNext w:val="0"/>
        <w:keepLines/>
        <w:tabs>
          <w:tab w:val="left" w:pos="567"/>
        </w:tabs>
        <w:spacing w:before="120" w:after="0"/>
        <w:ind w:left="0" w:firstLine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D7E08">
        <w:rPr>
          <w:rFonts w:ascii="Times New Roman" w:hAnsi="Times New Roman" w:cs="Times New Roman"/>
          <w:sz w:val="24"/>
          <w:szCs w:val="24"/>
        </w:rPr>
        <w:t xml:space="preserve">По подразделу 13 </w:t>
      </w:r>
      <w:r w:rsidRPr="000D7E08">
        <w:rPr>
          <w:rFonts w:ascii="Times New Roman" w:hAnsi="Times New Roman" w:cs="Times New Roman"/>
          <w:b w:val="0"/>
          <w:bCs w:val="0"/>
          <w:sz w:val="24"/>
          <w:szCs w:val="24"/>
        </w:rPr>
        <w:t>«Другие общегосударственные вопрос</w:t>
      </w:r>
      <w:r w:rsidR="008B39E7" w:rsidRPr="000D7E0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ы» </w:t>
      </w:r>
      <w:r w:rsidR="00334EA7" w:rsidRPr="00334EA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 </w:t>
      </w:r>
      <w:r w:rsidR="008B212A">
        <w:rPr>
          <w:rFonts w:ascii="Times New Roman" w:hAnsi="Times New Roman" w:cs="Times New Roman"/>
          <w:b w:val="0"/>
          <w:bCs w:val="0"/>
          <w:sz w:val="24"/>
          <w:szCs w:val="24"/>
        </w:rPr>
        <w:t>2023</w:t>
      </w:r>
      <w:r w:rsidR="00334EA7" w:rsidRPr="00334EA7">
        <w:rPr>
          <w:rFonts w:ascii="Times New Roman" w:hAnsi="Times New Roman" w:cs="Times New Roman"/>
          <w:b w:val="0"/>
          <w:bCs w:val="0"/>
          <w:sz w:val="24"/>
          <w:szCs w:val="24"/>
        </w:rPr>
        <w:t>-</w:t>
      </w:r>
      <w:r w:rsidR="008B212A">
        <w:rPr>
          <w:rFonts w:ascii="Times New Roman" w:hAnsi="Times New Roman" w:cs="Times New Roman"/>
          <w:b w:val="0"/>
          <w:bCs w:val="0"/>
          <w:sz w:val="24"/>
          <w:szCs w:val="24"/>
        </w:rPr>
        <w:t>2025</w:t>
      </w:r>
      <w:r w:rsidR="00334EA7" w:rsidRPr="00334EA7">
        <w:rPr>
          <w:rFonts w:ascii="Times New Roman" w:hAnsi="Times New Roman" w:cs="Times New Roman"/>
          <w:b w:val="0"/>
          <w:bCs w:val="0"/>
          <w:sz w:val="24"/>
          <w:szCs w:val="24"/>
        </w:rPr>
        <w:t>годах</w:t>
      </w:r>
      <w:r w:rsidR="00334EA7" w:rsidRPr="000D7E0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8B39E7" w:rsidRPr="000D7E08">
        <w:rPr>
          <w:rFonts w:ascii="Times New Roman" w:hAnsi="Times New Roman" w:cs="Times New Roman"/>
          <w:b w:val="0"/>
          <w:bCs w:val="0"/>
          <w:sz w:val="24"/>
          <w:szCs w:val="24"/>
        </w:rPr>
        <w:t>предусмотрены расходы</w:t>
      </w:r>
      <w:r w:rsidR="00945F8F" w:rsidRPr="000D7E08"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</w:p>
    <w:p w:rsidR="00B41505" w:rsidRPr="00FF5ACF" w:rsidRDefault="00D412F5" w:rsidP="00623B15">
      <w:pPr>
        <w:keepLines/>
        <w:ind w:firstLine="570"/>
        <w:jc w:val="both"/>
      </w:pPr>
      <w:proofErr w:type="gramStart"/>
      <w:r>
        <w:rPr>
          <w:bCs/>
        </w:rPr>
        <w:t xml:space="preserve">1) </w:t>
      </w:r>
      <w:r w:rsidR="00B41505" w:rsidRPr="000D7E08">
        <w:rPr>
          <w:bCs/>
        </w:rPr>
        <w:t xml:space="preserve">по МП </w:t>
      </w:r>
      <w:r w:rsidR="00B41505" w:rsidRPr="000D7E08">
        <w:t xml:space="preserve">«Управление муниципальными финансами, муниципальным долгом, муниципальной собственностью </w:t>
      </w:r>
      <w:r w:rsidR="001668F2" w:rsidRPr="000D7E08">
        <w:t>Грабовского сельсовета</w:t>
      </w:r>
      <w:r w:rsidR="00B41505" w:rsidRPr="000D7E08">
        <w:t xml:space="preserve"> Бессоновского района Пензенской области» в рамках подпрограммы «Представление межбюджетных трансфертов из бюджета </w:t>
      </w:r>
      <w:r w:rsidR="001668F2" w:rsidRPr="000D7E08">
        <w:t>Грабовского сельсовета</w:t>
      </w:r>
      <w:r w:rsidR="00B41505" w:rsidRPr="000D7E08">
        <w:t xml:space="preserve"> Бессоновского района Пензенской области»</w:t>
      </w:r>
      <w:r w:rsidR="008B39E7" w:rsidRPr="000D7E08">
        <w:rPr>
          <w:bCs/>
        </w:rPr>
        <w:t xml:space="preserve"> на</w:t>
      </w:r>
      <w:r w:rsidR="004D572E" w:rsidRPr="000D7E08">
        <w:rPr>
          <w:bCs/>
        </w:rPr>
        <w:t xml:space="preserve"> </w:t>
      </w:r>
      <w:r w:rsidR="00C27AF8" w:rsidRPr="000D7E08">
        <w:rPr>
          <w:bCs/>
        </w:rPr>
        <w:t>м</w:t>
      </w:r>
      <w:r w:rsidR="004D572E" w:rsidRPr="000D7E08">
        <w:rPr>
          <w:bCs/>
        </w:rPr>
        <w:t>ежбюджетные трансферты, передаваемые бюджету муниципального района на осуществление части полномочий по решению вопросов местного значения в соответствии с заключенными соглашениями по формированию, исполнению бюджета поселения и контролю за исполнением</w:t>
      </w:r>
      <w:proofErr w:type="gramEnd"/>
      <w:r w:rsidR="004D572E" w:rsidRPr="000D7E08">
        <w:rPr>
          <w:bCs/>
        </w:rPr>
        <w:t xml:space="preserve"> </w:t>
      </w:r>
      <w:r w:rsidR="004D572E" w:rsidRPr="00FF5ACF">
        <w:t xml:space="preserve">данного бюджета размещение муниципального заказа поселения) </w:t>
      </w:r>
      <w:r w:rsidR="00C27AF8" w:rsidRPr="00FF5ACF">
        <w:t xml:space="preserve">в сумме по </w:t>
      </w:r>
      <w:r w:rsidR="006311FB" w:rsidRPr="00FF5ACF">
        <w:t>4,</w:t>
      </w:r>
      <w:r>
        <w:t>50</w:t>
      </w:r>
      <w:r w:rsidR="007E79E9">
        <w:t>5</w:t>
      </w:r>
      <w:r w:rsidR="004D572E" w:rsidRPr="00FF5ACF">
        <w:t xml:space="preserve"> </w:t>
      </w:r>
      <w:proofErr w:type="spellStart"/>
      <w:r w:rsidR="004D572E" w:rsidRPr="00FF5ACF">
        <w:t>тыс</w:t>
      </w:r>
      <w:proofErr w:type="gramStart"/>
      <w:r w:rsidR="004D572E" w:rsidRPr="00FF5ACF">
        <w:t>.р</w:t>
      </w:r>
      <w:proofErr w:type="gramEnd"/>
      <w:r w:rsidR="004D572E" w:rsidRPr="00FF5ACF">
        <w:t>ублей</w:t>
      </w:r>
      <w:proofErr w:type="spellEnd"/>
      <w:r w:rsidR="00C27AF8" w:rsidRPr="00FF5ACF">
        <w:t xml:space="preserve"> ежегодно</w:t>
      </w:r>
      <w:r w:rsidR="00B41505" w:rsidRPr="00FF5ACF">
        <w:t>;</w:t>
      </w:r>
    </w:p>
    <w:p w:rsidR="00A840CE" w:rsidRDefault="00D412F5" w:rsidP="00623B15">
      <w:pPr>
        <w:keepLines/>
        <w:ind w:firstLine="570"/>
        <w:jc w:val="both"/>
      </w:pPr>
      <w:r>
        <w:lastRenderedPageBreak/>
        <w:t>2)</w:t>
      </w:r>
      <w:r w:rsidR="00FF5ACF" w:rsidRPr="00FF5ACF">
        <w:t xml:space="preserve"> </w:t>
      </w:r>
      <w:r w:rsidR="00FF5ACF">
        <w:t>по МП</w:t>
      </w:r>
      <w:r w:rsidR="00FF5ACF" w:rsidRPr="00FF5ACF">
        <w:t xml:space="preserve">  "Обеспечение охраны общественного порядка и противодействие преступности в Грабовском сельсовете"</w:t>
      </w:r>
      <w:r w:rsidR="00FF5ACF">
        <w:t xml:space="preserve"> в рамках подпрограммы</w:t>
      </w:r>
      <w:r w:rsidR="00FF5ACF" w:rsidRPr="00FF5ACF">
        <w:t xml:space="preserve"> «Профилактика правонарушений, терроризма и экстремистской деятельности в Грабовском сельсовете»</w:t>
      </w:r>
      <w:r w:rsidR="00FF5ACF">
        <w:t xml:space="preserve"> </w:t>
      </w:r>
      <w:r w:rsidR="00A840CE" w:rsidRPr="00A840CE">
        <w:t>по следующим направлениям:</w:t>
      </w:r>
    </w:p>
    <w:p w:rsidR="00A840CE" w:rsidRDefault="00A840CE" w:rsidP="00623B15">
      <w:pPr>
        <w:keepLines/>
        <w:ind w:firstLine="570"/>
        <w:jc w:val="both"/>
      </w:pPr>
      <w:r>
        <w:t>-</w:t>
      </w:r>
      <w:r w:rsidR="00FF5ACF">
        <w:t xml:space="preserve">на </w:t>
      </w:r>
      <w:r w:rsidR="00916E0F">
        <w:t>организацию</w:t>
      </w:r>
      <w:r w:rsidR="00916E0F" w:rsidRPr="00916E0F">
        <w:t xml:space="preserve"> и проведение мероприятий в сфере правоохранительной, </w:t>
      </w:r>
      <w:proofErr w:type="spellStart"/>
      <w:r w:rsidR="00916E0F" w:rsidRPr="00916E0F">
        <w:t>противотеррористической</w:t>
      </w:r>
      <w:proofErr w:type="spellEnd"/>
      <w:r w:rsidR="00916E0F" w:rsidRPr="00916E0F">
        <w:t xml:space="preserve"> и </w:t>
      </w:r>
      <w:proofErr w:type="spellStart"/>
      <w:r w:rsidR="00916E0F" w:rsidRPr="00916E0F">
        <w:t>противоэкстремистской</w:t>
      </w:r>
      <w:proofErr w:type="spellEnd"/>
      <w:r w:rsidR="00916E0F" w:rsidRPr="00916E0F">
        <w:t xml:space="preserve"> деятельности</w:t>
      </w:r>
      <w:r w:rsidRPr="00A840CE">
        <w:t xml:space="preserve"> </w:t>
      </w:r>
      <w:r>
        <w:t xml:space="preserve">на </w:t>
      </w:r>
      <w:r w:rsidR="008B212A">
        <w:t>2023</w:t>
      </w:r>
      <w:r w:rsidRPr="00F743ED">
        <w:t xml:space="preserve"> год </w:t>
      </w:r>
      <w:r>
        <w:t xml:space="preserve">в сумме 5,000 </w:t>
      </w:r>
      <w:proofErr w:type="spellStart"/>
      <w:r>
        <w:t>тыс</w:t>
      </w:r>
      <w:proofErr w:type="gramStart"/>
      <w:r>
        <w:t>.р</w:t>
      </w:r>
      <w:proofErr w:type="gramEnd"/>
      <w:r>
        <w:t>ублей</w:t>
      </w:r>
      <w:proofErr w:type="spellEnd"/>
      <w:r>
        <w:t xml:space="preserve">; на </w:t>
      </w:r>
      <w:r w:rsidR="008B212A">
        <w:t>2024</w:t>
      </w:r>
      <w:r>
        <w:t xml:space="preserve"> и  </w:t>
      </w:r>
      <w:r w:rsidR="008B212A">
        <w:t>2025</w:t>
      </w:r>
      <w:r w:rsidRPr="00F743ED">
        <w:t xml:space="preserve"> год</w:t>
      </w:r>
      <w:r>
        <w:t>ы</w:t>
      </w:r>
      <w:r w:rsidRPr="00F743ED">
        <w:t xml:space="preserve"> –</w:t>
      </w:r>
      <w:r>
        <w:t xml:space="preserve"> не планируется;</w:t>
      </w:r>
      <w:r w:rsidR="00F26000">
        <w:t xml:space="preserve"> </w:t>
      </w:r>
    </w:p>
    <w:p w:rsidR="00A840CE" w:rsidRDefault="00A840CE" w:rsidP="00A840CE">
      <w:pPr>
        <w:keepLines/>
        <w:ind w:firstLine="570"/>
        <w:jc w:val="both"/>
      </w:pPr>
      <w:r>
        <w:t xml:space="preserve">-на </w:t>
      </w:r>
      <w:r w:rsidR="00F26000">
        <w:t>обеспечение деятельности ДНД</w:t>
      </w:r>
      <w:r>
        <w:t xml:space="preserve"> на </w:t>
      </w:r>
      <w:r w:rsidR="008B212A">
        <w:t>2023</w:t>
      </w:r>
      <w:r w:rsidRPr="00F743ED">
        <w:t xml:space="preserve"> год </w:t>
      </w:r>
      <w:r w:rsidR="00D412F5">
        <w:t>в сумме 10</w:t>
      </w:r>
      <w:r>
        <w:t xml:space="preserve">,000 </w:t>
      </w:r>
      <w:proofErr w:type="spellStart"/>
      <w:r>
        <w:t>тыс</w:t>
      </w:r>
      <w:proofErr w:type="gramStart"/>
      <w:r>
        <w:t>.р</w:t>
      </w:r>
      <w:proofErr w:type="gramEnd"/>
      <w:r>
        <w:t>ублей</w:t>
      </w:r>
      <w:proofErr w:type="spellEnd"/>
      <w:r>
        <w:t xml:space="preserve">; на </w:t>
      </w:r>
      <w:r w:rsidR="008B212A">
        <w:t>2024</w:t>
      </w:r>
      <w:r>
        <w:t xml:space="preserve"> и  </w:t>
      </w:r>
      <w:r w:rsidR="008B212A">
        <w:t>2025</w:t>
      </w:r>
      <w:r w:rsidRPr="00F743ED">
        <w:t xml:space="preserve"> год</w:t>
      </w:r>
      <w:r>
        <w:t>ы</w:t>
      </w:r>
      <w:r w:rsidRPr="00F743ED">
        <w:t xml:space="preserve"> –</w:t>
      </w:r>
      <w:r>
        <w:t xml:space="preserve"> не планируется; </w:t>
      </w:r>
    </w:p>
    <w:p w:rsidR="004D572E" w:rsidRDefault="00F26000" w:rsidP="00623B15">
      <w:pPr>
        <w:keepLines/>
        <w:ind w:firstLine="570"/>
        <w:jc w:val="both"/>
      </w:pPr>
      <w:r>
        <w:t xml:space="preserve"> </w:t>
      </w:r>
      <w:r w:rsidR="00C65A56">
        <w:t xml:space="preserve">3) </w:t>
      </w:r>
      <w:r w:rsidR="00B41505" w:rsidRPr="00FF5ACF">
        <w:t xml:space="preserve">по </w:t>
      </w:r>
      <w:r w:rsidR="00C65A56">
        <w:t>МП</w:t>
      </w:r>
      <w:r w:rsidR="00916E0F">
        <w:t xml:space="preserve"> «</w:t>
      </w:r>
      <w:r w:rsidR="00916E0F" w:rsidRPr="00916E0F">
        <w:t>Антинаркотическая политика Грабовского сельсовета</w:t>
      </w:r>
      <w:r w:rsidR="00916E0F">
        <w:t>»</w:t>
      </w:r>
      <w:r w:rsidR="00916E0F" w:rsidRPr="00916E0F">
        <w:t xml:space="preserve"> </w:t>
      </w:r>
      <w:r w:rsidR="008E114B" w:rsidRPr="00FF5ACF">
        <w:t xml:space="preserve">на </w:t>
      </w:r>
      <w:r w:rsidR="00945F8F" w:rsidRPr="00FF5ACF">
        <w:t xml:space="preserve">осуществление </w:t>
      </w:r>
      <w:r w:rsidR="008E114B" w:rsidRPr="00FF5ACF">
        <w:t>мероприяти</w:t>
      </w:r>
      <w:r w:rsidR="00945F8F" w:rsidRPr="00FF5ACF">
        <w:t>й</w:t>
      </w:r>
      <w:r w:rsidR="008E114B" w:rsidRPr="00FF5ACF">
        <w:t xml:space="preserve"> по </w:t>
      </w:r>
      <w:r w:rsidR="00916E0F">
        <w:t>п</w:t>
      </w:r>
      <w:r w:rsidR="00916E0F" w:rsidRPr="00916E0F">
        <w:t>рофилактик</w:t>
      </w:r>
      <w:r w:rsidR="00916E0F">
        <w:t>е</w:t>
      </w:r>
      <w:r w:rsidR="00916E0F" w:rsidRPr="00916E0F">
        <w:t xml:space="preserve"> незаконного распространения и немедицинского потребления наркотических средств и психотропных веществ на территории Грабовского сельсовета </w:t>
      </w:r>
      <w:r w:rsidR="00F92A21">
        <w:t xml:space="preserve">на </w:t>
      </w:r>
      <w:r w:rsidR="008B212A">
        <w:t>2023</w:t>
      </w:r>
      <w:r w:rsidR="00F92A21" w:rsidRPr="00F743ED">
        <w:t xml:space="preserve"> год </w:t>
      </w:r>
      <w:r w:rsidR="00F92A21">
        <w:t xml:space="preserve">в сумме </w:t>
      </w:r>
      <w:r w:rsidR="00916E0F">
        <w:t xml:space="preserve"> 5</w:t>
      </w:r>
      <w:r w:rsidR="008E114B" w:rsidRPr="000D7E08">
        <w:t xml:space="preserve">,0 </w:t>
      </w:r>
      <w:proofErr w:type="spellStart"/>
      <w:r w:rsidR="008E114B" w:rsidRPr="000D7E08">
        <w:t>тыс</w:t>
      </w:r>
      <w:proofErr w:type="gramStart"/>
      <w:r w:rsidR="008E114B" w:rsidRPr="000D7E08">
        <w:t>.р</w:t>
      </w:r>
      <w:proofErr w:type="gramEnd"/>
      <w:r w:rsidR="008E114B" w:rsidRPr="000D7E08">
        <w:t>ублей</w:t>
      </w:r>
      <w:proofErr w:type="spellEnd"/>
      <w:r w:rsidR="00F92A21">
        <w:t>,</w:t>
      </w:r>
      <w:r w:rsidR="00F92A21" w:rsidRPr="00F92A21">
        <w:t xml:space="preserve"> </w:t>
      </w:r>
      <w:r w:rsidR="00F92A21">
        <w:t xml:space="preserve">на </w:t>
      </w:r>
      <w:r w:rsidR="008B212A">
        <w:t>2024</w:t>
      </w:r>
      <w:r w:rsidR="00F92A21">
        <w:t xml:space="preserve"> и  </w:t>
      </w:r>
      <w:r w:rsidR="008B212A">
        <w:t>2025</w:t>
      </w:r>
      <w:r w:rsidR="00F92A21" w:rsidRPr="00F743ED">
        <w:t xml:space="preserve"> год</w:t>
      </w:r>
      <w:r w:rsidR="00F92A21">
        <w:t>ы</w:t>
      </w:r>
      <w:r w:rsidR="00F92A21" w:rsidRPr="00F743ED">
        <w:t xml:space="preserve"> –</w:t>
      </w:r>
      <w:r w:rsidR="00F92A21">
        <w:t xml:space="preserve"> не планируется.</w:t>
      </w:r>
    </w:p>
    <w:p w:rsidR="00C65A56" w:rsidRDefault="00C65A56" w:rsidP="00C65A56">
      <w:pPr>
        <w:keepLines/>
        <w:ind w:firstLine="570"/>
        <w:jc w:val="both"/>
      </w:pPr>
      <w:r>
        <w:t xml:space="preserve">4) </w:t>
      </w:r>
      <w:r w:rsidRPr="00FF5ACF">
        <w:t xml:space="preserve">по </w:t>
      </w:r>
      <w:r>
        <w:t>непрограммным направлениям расходов:</w:t>
      </w:r>
    </w:p>
    <w:p w:rsidR="00C65A56" w:rsidRDefault="00C65A56" w:rsidP="00C65A56">
      <w:pPr>
        <w:keepLines/>
        <w:ind w:firstLine="570"/>
        <w:jc w:val="both"/>
      </w:pPr>
      <w:r>
        <w:t>- на м</w:t>
      </w:r>
      <w:r w:rsidRPr="00C65A56">
        <w:t>ероприятия по защите населения и территории Грабовского сельсовета от чрезвычайных ситуаций природного и техногенного характера</w:t>
      </w:r>
      <w:r>
        <w:t xml:space="preserve"> на 2023</w:t>
      </w:r>
      <w:r w:rsidRPr="00F743ED">
        <w:t xml:space="preserve"> год </w:t>
      </w:r>
      <w:r>
        <w:t>в сумме  10</w:t>
      </w:r>
      <w:r w:rsidRPr="000D7E08">
        <w:t xml:space="preserve">,0 </w:t>
      </w:r>
      <w:proofErr w:type="spellStart"/>
      <w:r w:rsidRPr="000D7E08">
        <w:t>тыс</w:t>
      </w:r>
      <w:proofErr w:type="gramStart"/>
      <w:r w:rsidRPr="000D7E08">
        <w:t>.р</w:t>
      </w:r>
      <w:proofErr w:type="gramEnd"/>
      <w:r w:rsidRPr="000D7E08">
        <w:t>ублей</w:t>
      </w:r>
      <w:proofErr w:type="spellEnd"/>
      <w:r>
        <w:t>,</w:t>
      </w:r>
      <w:r w:rsidRPr="00F92A21">
        <w:t xml:space="preserve"> </w:t>
      </w:r>
      <w:r>
        <w:t>на 2024 и  2025</w:t>
      </w:r>
      <w:r w:rsidRPr="00F743ED">
        <w:t xml:space="preserve"> год</w:t>
      </w:r>
      <w:r>
        <w:t>ы</w:t>
      </w:r>
      <w:r w:rsidRPr="00F743ED">
        <w:t xml:space="preserve"> –</w:t>
      </w:r>
      <w:r>
        <w:t xml:space="preserve"> не планируется.</w:t>
      </w:r>
    </w:p>
    <w:p w:rsidR="00C65A56" w:rsidRDefault="00C65A56" w:rsidP="00C65A56">
      <w:pPr>
        <w:keepLines/>
        <w:ind w:firstLine="570"/>
        <w:jc w:val="both"/>
      </w:pPr>
      <w:r>
        <w:t>-</w:t>
      </w:r>
      <w:r w:rsidRPr="00C65A56">
        <w:t xml:space="preserve"> </w:t>
      </w:r>
      <w:r>
        <w:t>на вакцинацию</w:t>
      </w:r>
      <w:r w:rsidRPr="00C65A56">
        <w:t xml:space="preserve"> трудоспособного неработающего населения </w:t>
      </w:r>
      <w:r>
        <w:t>на 2023</w:t>
      </w:r>
      <w:r w:rsidRPr="00F743ED">
        <w:t xml:space="preserve"> год </w:t>
      </w:r>
      <w:r>
        <w:t>в сумме  10</w:t>
      </w:r>
      <w:r w:rsidRPr="000D7E08">
        <w:t xml:space="preserve">,0 </w:t>
      </w:r>
      <w:proofErr w:type="spellStart"/>
      <w:r w:rsidRPr="000D7E08">
        <w:t>тыс</w:t>
      </w:r>
      <w:proofErr w:type="gramStart"/>
      <w:r w:rsidRPr="000D7E08">
        <w:t>.р</w:t>
      </w:r>
      <w:proofErr w:type="gramEnd"/>
      <w:r w:rsidRPr="000D7E08">
        <w:t>ублей</w:t>
      </w:r>
      <w:proofErr w:type="spellEnd"/>
      <w:r>
        <w:t>,</w:t>
      </w:r>
      <w:r w:rsidRPr="00F92A21">
        <w:t xml:space="preserve"> </w:t>
      </w:r>
      <w:r>
        <w:t>на 2024 и  2025</w:t>
      </w:r>
      <w:r w:rsidRPr="00F743ED">
        <w:t xml:space="preserve"> год</w:t>
      </w:r>
      <w:r>
        <w:t>ы</w:t>
      </w:r>
      <w:r w:rsidRPr="00F743ED">
        <w:t xml:space="preserve"> –</w:t>
      </w:r>
      <w:r>
        <w:t xml:space="preserve"> не планируется.</w:t>
      </w:r>
    </w:p>
    <w:p w:rsidR="00C65A56" w:rsidRDefault="00C65A56" w:rsidP="00623B15">
      <w:pPr>
        <w:keepLines/>
        <w:ind w:firstLine="570"/>
        <w:jc w:val="both"/>
      </w:pPr>
    </w:p>
    <w:p w:rsidR="00945F8F" w:rsidRPr="00A840CE" w:rsidRDefault="00945F8F" w:rsidP="00334EA7">
      <w:pPr>
        <w:pStyle w:val="2"/>
        <w:keepNext w:val="0"/>
        <w:keepLines/>
        <w:spacing w:before="120" w:after="120"/>
        <w:ind w:firstLine="567"/>
        <w:rPr>
          <w:rFonts w:ascii="Times New Roman" w:hAnsi="Times New Roman"/>
          <w:i w:val="0"/>
          <w:sz w:val="24"/>
          <w:szCs w:val="24"/>
          <w:u w:val="single"/>
        </w:rPr>
      </w:pPr>
      <w:r w:rsidRPr="000D7E08">
        <w:rPr>
          <w:rFonts w:ascii="Times New Roman" w:hAnsi="Times New Roman"/>
          <w:i w:val="0"/>
          <w:sz w:val="24"/>
          <w:szCs w:val="24"/>
          <w:u w:val="single"/>
        </w:rPr>
        <w:t>Раздел  02 «Национальная оборона</w:t>
      </w:r>
      <w:r w:rsidRPr="00A840CE">
        <w:rPr>
          <w:rFonts w:ascii="Times New Roman" w:hAnsi="Times New Roman"/>
          <w:i w:val="0"/>
          <w:sz w:val="24"/>
          <w:szCs w:val="24"/>
          <w:u w:val="single"/>
        </w:rPr>
        <w:t>»</w:t>
      </w:r>
    </w:p>
    <w:p w:rsidR="00945F8F" w:rsidRPr="000D7E08" w:rsidRDefault="00945F8F" w:rsidP="00623B15">
      <w:pPr>
        <w:keepLines/>
        <w:ind w:firstLine="709"/>
        <w:jc w:val="both"/>
      </w:pPr>
      <w:r w:rsidRPr="000D7E08">
        <w:t>По данному разделу отражены расходы по МП «Развитие муниципальной службы Грабовского сельсовета Бессоновского района Пензенской области»  в рамках подпрограммы «Исполнение государственных полномочий»</w:t>
      </w:r>
      <w:r w:rsidR="00FB7E02" w:rsidRPr="000D7E08">
        <w:t xml:space="preserve"> на обеспечение первичного воинского учета   на территории Грабовского сельсовета Бессоновского района Пензенской области и создание условий для обеспечения сохранности и использования документов органов </w:t>
      </w:r>
      <w:proofErr w:type="spellStart"/>
      <w:r w:rsidR="00FB7E02" w:rsidRPr="000D7E08">
        <w:t>ВУСа</w:t>
      </w:r>
      <w:proofErr w:type="spellEnd"/>
      <w:r w:rsidRPr="000D7E08">
        <w:t>.</w:t>
      </w:r>
    </w:p>
    <w:p w:rsidR="00945F8F" w:rsidRDefault="00945F8F" w:rsidP="00623B15">
      <w:pPr>
        <w:keepLines/>
        <w:ind w:firstLine="709"/>
        <w:jc w:val="both"/>
      </w:pPr>
      <w:r w:rsidRPr="000D7E08">
        <w:t>Распределение ра</w:t>
      </w:r>
      <w:r w:rsidR="003B4AB4" w:rsidRPr="000D7E08">
        <w:t xml:space="preserve">сходов по подразделам в </w:t>
      </w:r>
      <w:r w:rsidR="008B212A">
        <w:t>2023</w:t>
      </w:r>
      <w:r w:rsidRPr="000D7E08">
        <w:t>–</w:t>
      </w:r>
      <w:r w:rsidR="008B212A">
        <w:t>2025</w:t>
      </w:r>
      <w:r w:rsidR="00C65A56">
        <w:t xml:space="preserve"> годах </w:t>
      </w:r>
      <w:r w:rsidRPr="000D7E08">
        <w:t>характеризуется следующими показателями:</w:t>
      </w:r>
    </w:p>
    <w:p w:rsidR="00A840CE" w:rsidRPr="00A840CE" w:rsidRDefault="00A840CE" w:rsidP="00A840CE">
      <w:pPr>
        <w:keepLines/>
        <w:ind w:firstLine="709"/>
        <w:jc w:val="right"/>
        <w:rPr>
          <w:sz w:val="20"/>
          <w:szCs w:val="20"/>
        </w:rPr>
      </w:pPr>
      <w:proofErr w:type="spellStart"/>
      <w:r w:rsidRPr="001B4FC1">
        <w:rPr>
          <w:sz w:val="20"/>
          <w:szCs w:val="20"/>
        </w:rPr>
        <w:t>тыс</w:t>
      </w:r>
      <w:proofErr w:type="gramStart"/>
      <w:r w:rsidRPr="001B4FC1">
        <w:rPr>
          <w:sz w:val="20"/>
          <w:szCs w:val="20"/>
        </w:rPr>
        <w:t>.р</w:t>
      </w:r>
      <w:proofErr w:type="gramEnd"/>
      <w:r w:rsidRPr="001B4FC1">
        <w:rPr>
          <w:sz w:val="20"/>
          <w:szCs w:val="20"/>
        </w:rPr>
        <w:t>уб</w:t>
      </w:r>
      <w:proofErr w:type="spellEnd"/>
      <w:r w:rsidRPr="001B4FC1">
        <w:rPr>
          <w:sz w:val="20"/>
          <w:szCs w:val="20"/>
        </w:rPr>
        <w:t>.</w:t>
      </w:r>
    </w:p>
    <w:tbl>
      <w:tblPr>
        <w:tblW w:w="9757" w:type="dxa"/>
        <w:tblInd w:w="-10" w:type="dxa"/>
        <w:tblLook w:val="04A0" w:firstRow="1" w:lastRow="0" w:firstColumn="1" w:lastColumn="0" w:noHBand="0" w:noVBand="1"/>
      </w:tblPr>
      <w:tblGrid>
        <w:gridCol w:w="4229"/>
        <w:gridCol w:w="567"/>
        <w:gridCol w:w="851"/>
        <w:gridCol w:w="1417"/>
        <w:gridCol w:w="1276"/>
        <w:gridCol w:w="1417"/>
      </w:tblGrid>
      <w:tr w:rsidR="00C65A56" w:rsidRPr="001B4FC1" w:rsidTr="00C65A56">
        <w:trPr>
          <w:trHeight w:val="313"/>
        </w:trPr>
        <w:tc>
          <w:tcPr>
            <w:tcW w:w="4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A56" w:rsidRPr="001B4FC1" w:rsidRDefault="00C65A56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A56" w:rsidRPr="001B4FC1" w:rsidRDefault="00C65A56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B4FC1">
              <w:rPr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A56" w:rsidRPr="001B4FC1" w:rsidRDefault="00C65A56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B4FC1">
              <w:rPr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A56" w:rsidRPr="001B4FC1" w:rsidRDefault="00C65A56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2023</w:t>
            </w:r>
            <w:r w:rsidRPr="001B4FC1">
              <w:rPr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A56" w:rsidRPr="001B4FC1" w:rsidRDefault="00C65A56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2024</w:t>
            </w:r>
            <w:r w:rsidRPr="001B4FC1">
              <w:rPr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A56" w:rsidRPr="001B4FC1" w:rsidRDefault="00C65A56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2025</w:t>
            </w:r>
            <w:r w:rsidRPr="001B4FC1">
              <w:rPr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C65A56" w:rsidRPr="001B4FC1" w:rsidTr="00A52ACA">
        <w:trPr>
          <w:trHeight w:val="231"/>
        </w:trPr>
        <w:tc>
          <w:tcPr>
            <w:tcW w:w="42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A56" w:rsidRPr="001B4FC1" w:rsidRDefault="00C65A56" w:rsidP="00623B15">
            <w:pPr>
              <w:keepLines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A56" w:rsidRPr="001B4FC1" w:rsidRDefault="00C65A56" w:rsidP="00623B15">
            <w:pPr>
              <w:keepLines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A56" w:rsidRPr="001B4FC1" w:rsidRDefault="00C65A56" w:rsidP="00623B15">
            <w:pPr>
              <w:keepLines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A56" w:rsidRPr="00C65A56" w:rsidRDefault="00C65A56" w:rsidP="001762B5">
            <w:pPr>
              <w:ind w:right="126"/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 w:rsidRPr="00C65A56">
              <w:rPr>
                <w:b/>
                <w:bCs/>
                <w:sz w:val="20"/>
                <w:szCs w:val="20"/>
              </w:rPr>
              <w:t>284,100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A56" w:rsidRPr="00C65A56" w:rsidRDefault="00C65A56" w:rsidP="001762B5">
            <w:pPr>
              <w:ind w:right="126"/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 w:rsidRPr="00C65A56">
              <w:rPr>
                <w:b/>
                <w:bCs/>
                <w:sz w:val="20"/>
                <w:szCs w:val="20"/>
              </w:rPr>
              <w:t>297,000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A56" w:rsidRPr="00C65A56" w:rsidRDefault="00C65A56" w:rsidP="001762B5">
            <w:pPr>
              <w:ind w:right="126"/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 w:rsidRPr="00C65A56">
              <w:rPr>
                <w:b/>
                <w:bCs/>
                <w:sz w:val="20"/>
                <w:szCs w:val="20"/>
              </w:rPr>
              <w:t>307,600</w:t>
            </w:r>
          </w:p>
        </w:tc>
      </w:tr>
      <w:tr w:rsidR="00C65A56" w:rsidRPr="001B4FC1" w:rsidTr="00864C86">
        <w:trPr>
          <w:trHeight w:val="277"/>
        </w:trPr>
        <w:tc>
          <w:tcPr>
            <w:tcW w:w="42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A56" w:rsidRPr="001B4FC1" w:rsidRDefault="00C65A56" w:rsidP="00623B15">
            <w:pPr>
              <w:keepLines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A56" w:rsidRPr="001B4FC1" w:rsidRDefault="00C65A56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A56" w:rsidRPr="001B4FC1" w:rsidRDefault="00C65A56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A56" w:rsidRPr="00AD28B4" w:rsidRDefault="00C65A56" w:rsidP="001762B5">
            <w:pPr>
              <w:ind w:right="126"/>
              <w:jc w:val="right"/>
              <w:outlineLvl w:val="3"/>
              <w:rPr>
                <w:bCs/>
                <w:sz w:val="20"/>
                <w:szCs w:val="20"/>
              </w:rPr>
            </w:pPr>
            <w:r w:rsidRPr="00AD28B4">
              <w:rPr>
                <w:bCs/>
                <w:sz w:val="20"/>
                <w:szCs w:val="20"/>
              </w:rPr>
              <w:t>284,100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A56" w:rsidRPr="00AD28B4" w:rsidRDefault="00C65A56" w:rsidP="001762B5">
            <w:pPr>
              <w:ind w:right="126"/>
              <w:jc w:val="right"/>
              <w:outlineLvl w:val="3"/>
              <w:rPr>
                <w:bCs/>
                <w:sz w:val="20"/>
                <w:szCs w:val="20"/>
              </w:rPr>
            </w:pPr>
            <w:r w:rsidRPr="00AD28B4">
              <w:rPr>
                <w:bCs/>
                <w:sz w:val="20"/>
                <w:szCs w:val="20"/>
              </w:rPr>
              <w:t>297,000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A56" w:rsidRPr="00AD28B4" w:rsidRDefault="00C65A56" w:rsidP="001762B5">
            <w:pPr>
              <w:ind w:right="126"/>
              <w:jc w:val="right"/>
              <w:outlineLvl w:val="3"/>
              <w:rPr>
                <w:bCs/>
                <w:sz w:val="20"/>
                <w:szCs w:val="20"/>
              </w:rPr>
            </w:pPr>
            <w:r w:rsidRPr="00AD28B4">
              <w:rPr>
                <w:bCs/>
                <w:sz w:val="20"/>
                <w:szCs w:val="20"/>
              </w:rPr>
              <w:t>307,600</w:t>
            </w:r>
          </w:p>
        </w:tc>
      </w:tr>
    </w:tbl>
    <w:p w:rsidR="0092688D" w:rsidRPr="000D7E08" w:rsidRDefault="0092688D" w:rsidP="00334EA7">
      <w:pPr>
        <w:pStyle w:val="2"/>
        <w:keepNext w:val="0"/>
        <w:keepLines/>
        <w:spacing w:before="120"/>
        <w:rPr>
          <w:rFonts w:ascii="Times New Roman" w:hAnsi="Times New Roman"/>
          <w:i w:val="0"/>
          <w:sz w:val="24"/>
          <w:szCs w:val="24"/>
          <w:u w:val="single"/>
        </w:rPr>
      </w:pPr>
      <w:r w:rsidRPr="000D7E08">
        <w:rPr>
          <w:rFonts w:ascii="Times New Roman" w:hAnsi="Times New Roman"/>
          <w:i w:val="0"/>
          <w:sz w:val="24"/>
          <w:szCs w:val="24"/>
          <w:u w:val="single"/>
        </w:rPr>
        <w:t>Раздел 03 «Национальная безопасность и правоохранительная деятельность»</w:t>
      </w:r>
    </w:p>
    <w:p w:rsidR="00C27AF8" w:rsidRPr="000D7E08" w:rsidRDefault="00C27AF8" w:rsidP="00623B15">
      <w:pPr>
        <w:keepLines/>
        <w:ind w:firstLine="570"/>
        <w:jc w:val="both"/>
        <w:rPr>
          <w:bCs/>
        </w:rPr>
      </w:pPr>
      <w:r w:rsidRPr="000D7E08">
        <w:rPr>
          <w:bCs/>
        </w:rPr>
        <w:t xml:space="preserve">По данному разделу отражены расходы на реализацию муниципальной программы «Обеспечение пожарной безопасности </w:t>
      </w:r>
      <w:r w:rsidR="001668F2" w:rsidRPr="000D7E08">
        <w:rPr>
          <w:bCs/>
        </w:rPr>
        <w:t>Грабовского сельсовета</w:t>
      </w:r>
      <w:r w:rsidRPr="000D7E08">
        <w:rPr>
          <w:bCs/>
        </w:rPr>
        <w:t xml:space="preserve"> Бессоновского района Пензенской области»</w:t>
      </w:r>
      <w:r w:rsidR="00CB7E5D" w:rsidRPr="000D7E08">
        <w:rPr>
          <w:bCs/>
        </w:rPr>
        <w:t xml:space="preserve"> на проведение мероприятий по противопожарной опашке территории муниципального образования Грабовский сельсовет в целях обеспечения первичных мер пожарной безопасности</w:t>
      </w:r>
      <w:r w:rsidRPr="000D7E08">
        <w:rPr>
          <w:bCs/>
        </w:rPr>
        <w:t xml:space="preserve">. </w:t>
      </w:r>
    </w:p>
    <w:p w:rsidR="00B41505" w:rsidRDefault="00B41505" w:rsidP="00623B15">
      <w:pPr>
        <w:keepLines/>
        <w:ind w:firstLine="709"/>
        <w:jc w:val="both"/>
      </w:pPr>
      <w:r w:rsidRPr="000D7E08">
        <w:t>Распределен</w:t>
      </w:r>
      <w:r w:rsidR="000E06BE">
        <w:t>и</w:t>
      </w:r>
      <w:r w:rsidR="00315793">
        <w:t xml:space="preserve">е расходов по подразделам в </w:t>
      </w:r>
      <w:r w:rsidR="008B212A">
        <w:t>2023</w:t>
      </w:r>
      <w:r w:rsidR="00315793">
        <w:t>-</w:t>
      </w:r>
      <w:r w:rsidR="008B212A">
        <w:t>2025</w:t>
      </w:r>
      <w:r w:rsidR="00315793">
        <w:t xml:space="preserve"> годах </w:t>
      </w:r>
      <w:r w:rsidRPr="000D7E08">
        <w:t>характеризуется следующими показателями:</w:t>
      </w:r>
    </w:p>
    <w:p w:rsidR="00A840CE" w:rsidRPr="00A840CE" w:rsidRDefault="00A840CE" w:rsidP="00A840CE">
      <w:pPr>
        <w:keepLines/>
        <w:ind w:firstLine="709"/>
        <w:jc w:val="right"/>
        <w:rPr>
          <w:sz w:val="20"/>
          <w:szCs w:val="20"/>
        </w:rPr>
      </w:pPr>
      <w:proofErr w:type="spellStart"/>
      <w:r w:rsidRPr="001B4FC1">
        <w:rPr>
          <w:sz w:val="20"/>
          <w:szCs w:val="20"/>
        </w:rPr>
        <w:t>тыс</w:t>
      </w:r>
      <w:proofErr w:type="gramStart"/>
      <w:r w:rsidRPr="001B4FC1">
        <w:rPr>
          <w:sz w:val="20"/>
          <w:szCs w:val="20"/>
        </w:rPr>
        <w:t>.р</w:t>
      </w:r>
      <w:proofErr w:type="gramEnd"/>
      <w:r w:rsidRPr="001B4FC1">
        <w:rPr>
          <w:sz w:val="20"/>
          <w:szCs w:val="20"/>
        </w:rPr>
        <w:t>уб</w:t>
      </w:r>
      <w:proofErr w:type="spellEnd"/>
      <w:r w:rsidRPr="001B4FC1">
        <w:rPr>
          <w:sz w:val="20"/>
          <w:szCs w:val="20"/>
        </w:rPr>
        <w:t>.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544"/>
        <w:gridCol w:w="425"/>
        <w:gridCol w:w="567"/>
        <w:gridCol w:w="992"/>
        <w:gridCol w:w="1134"/>
        <w:gridCol w:w="992"/>
      </w:tblGrid>
      <w:tr w:rsidR="00C65A56" w:rsidRPr="001B4FC1" w:rsidTr="00C65A56">
        <w:trPr>
          <w:trHeight w:val="80"/>
        </w:trPr>
        <w:tc>
          <w:tcPr>
            <w:tcW w:w="5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A56" w:rsidRPr="001B4FC1" w:rsidRDefault="00C65A56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A56" w:rsidRPr="001B4FC1" w:rsidRDefault="00C65A56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B4FC1">
              <w:rPr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A56" w:rsidRPr="001B4FC1" w:rsidRDefault="00C65A56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B4FC1">
              <w:rPr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A56" w:rsidRPr="001B4FC1" w:rsidRDefault="00C65A56" w:rsidP="00B233F2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2023 </w:t>
            </w:r>
            <w:r w:rsidRPr="001B4FC1">
              <w:rPr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A56" w:rsidRPr="001B4FC1" w:rsidRDefault="00C65A56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2024</w:t>
            </w:r>
            <w:r w:rsidRPr="001B4FC1">
              <w:rPr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A56" w:rsidRPr="001B4FC1" w:rsidRDefault="00C65A56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2025</w:t>
            </w:r>
            <w:r w:rsidRPr="001B4FC1">
              <w:rPr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C65A56" w:rsidRPr="001B4FC1" w:rsidTr="00C65A56">
        <w:trPr>
          <w:trHeight w:val="82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A56" w:rsidRPr="001B4FC1" w:rsidRDefault="00C65A56" w:rsidP="00623B15">
            <w:pPr>
              <w:keepLines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A56" w:rsidRPr="001B4FC1" w:rsidRDefault="00C65A56" w:rsidP="00623B15">
            <w:pPr>
              <w:keepLines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A56" w:rsidRPr="001B4FC1" w:rsidRDefault="00C65A56" w:rsidP="00623B15">
            <w:pPr>
              <w:keepLines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A56" w:rsidRDefault="00C65A5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65A56">
              <w:rPr>
                <w:b/>
                <w:bCs/>
                <w:color w:val="000000"/>
                <w:sz w:val="20"/>
                <w:szCs w:val="20"/>
              </w:rPr>
              <w:t>52,237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5A56" w:rsidRDefault="00C65A5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5A56" w:rsidRDefault="00C65A5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65A56" w:rsidRPr="001B4FC1" w:rsidTr="00C65A56">
        <w:trPr>
          <w:trHeight w:val="60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A56" w:rsidRPr="001B4FC1" w:rsidRDefault="00C65A56" w:rsidP="00623B15">
            <w:pPr>
              <w:keepLines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color w:val="000000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A56" w:rsidRPr="001B4FC1" w:rsidRDefault="00C65A56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A56" w:rsidRPr="001B4FC1" w:rsidRDefault="00C65A56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A56" w:rsidRDefault="00C65A56">
            <w:pPr>
              <w:jc w:val="right"/>
              <w:rPr>
                <w:color w:val="000000"/>
                <w:sz w:val="20"/>
                <w:szCs w:val="20"/>
              </w:rPr>
            </w:pPr>
            <w:r w:rsidRPr="00C65A56">
              <w:rPr>
                <w:color w:val="000000"/>
                <w:sz w:val="20"/>
                <w:szCs w:val="20"/>
              </w:rPr>
              <w:t>52,237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5A56" w:rsidRDefault="00C65A5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5A56" w:rsidRDefault="00C65A56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:rsidR="0092688D" w:rsidRPr="000D7E08" w:rsidRDefault="0092688D" w:rsidP="00255FAA">
      <w:pPr>
        <w:pStyle w:val="2"/>
        <w:keepNext w:val="0"/>
        <w:keepLines/>
        <w:rPr>
          <w:rFonts w:ascii="Times New Roman" w:hAnsi="Times New Roman"/>
          <w:i w:val="0"/>
          <w:sz w:val="24"/>
          <w:szCs w:val="24"/>
          <w:u w:val="single"/>
        </w:rPr>
      </w:pPr>
      <w:r w:rsidRPr="000D7E08">
        <w:rPr>
          <w:rFonts w:ascii="Times New Roman" w:hAnsi="Times New Roman"/>
          <w:i w:val="0"/>
          <w:sz w:val="24"/>
          <w:szCs w:val="24"/>
          <w:u w:val="single"/>
        </w:rPr>
        <w:t>Раздел 04 «Национальная экономика»</w:t>
      </w:r>
    </w:p>
    <w:p w:rsidR="0092688D" w:rsidRPr="000D7E08" w:rsidRDefault="00C27AF8" w:rsidP="00C02B6E">
      <w:pPr>
        <w:keepLines/>
        <w:ind w:right="-1" w:firstLine="570"/>
        <w:jc w:val="both"/>
      </w:pPr>
      <w:r w:rsidRPr="000D7E08">
        <w:t>По данному разделу отражены расходы на реа</w:t>
      </w:r>
      <w:r w:rsidR="00160533" w:rsidRPr="000D7E08">
        <w:t>лизацию муниципальн</w:t>
      </w:r>
      <w:r w:rsidR="005C15E6" w:rsidRPr="000D7E08">
        <w:t>ых</w:t>
      </w:r>
      <w:r w:rsidR="00160533" w:rsidRPr="000D7E08">
        <w:t xml:space="preserve"> программ </w:t>
      </w:r>
      <w:r w:rsidRPr="000D7E08">
        <w:t xml:space="preserve">«Развитие инженерной инфраструктуры </w:t>
      </w:r>
      <w:r w:rsidR="001668F2" w:rsidRPr="000D7E08">
        <w:t>Грабовского сельсовета</w:t>
      </w:r>
      <w:r w:rsidR="00160533" w:rsidRPr="000D7E08">
        <w:t xml:space="preserve"> Бессоновского </w:t>
      </w:r>
      <w:r w:rsidRPr="000D7E08">
        <w:t>района</w:t>
      </w:r>
      <w:r w:rsidR="00052278" w:rsidRPr="000D7E08">
        <w:t xml:space="preserve"> Пензенской области</w:t>
      </w:r>
      <w:r w:rsidR="00B30EB8" w:rsidRPr="000D7E08">
        <w:t>»</w:t>
      </w:r>
      <w:r w:rsidR="005C15E6" w:rsidRPr="000D7E08">
        <w:t xml:space="preserve"> и «Управление муниципальными финансами, муниципальным долгом, муниципальной собственностью Грабовского сельсовета Бессоновского района Пензенской области»</w:t>
      </w:r>
      <w:r w:rsidR="00B30EB8" w:rsidRPr="000D7E08">
        <w:t>.</w:t>
      </w:r>
    </w:p>
    <w:p w:rsidR="00B30EB8" w:rsidRPr="000D7E08" w:rsidRDefault="00B30EB8" w:rsidP="00C02B6E">
      <w:pPr>
        <w:keepLines/>
        <w:ind w:right="-1" w:firstLine="709"/>
        <w:jc w:val="both"/>
      </w:pPr>
      <w:r w:rsidRPr="000D7E08">
        <w:lastRenderedPageBreak/>
        <w:t xml:space="preserve">Распределение расходов по подразделам в </w:t>
      </w:r>
      <w:r w:rsidR="008B212A">
        <w:t>2023</w:t>
      </w:r>
      <w:r w:rsidR="003C5B17" w:rsidRPr="000D7E08">
        <w:t>–</w:t>
      </w:r>
      <w:r w:rsidR="008B212A">
        <w:t>2025</w:t>
      </w:r>
      <w:r w:rsidR="00B233F2">
        <w:t xml:space="preserve">годах </w:t>
      </w:r>
      <w:r w:rsidRPr="000D7E08">
        <w:t>характеризуется следующими показателями:</w:t>
      </w:r>
    </w:p>
    <w:p w:rsidR="00B30EB8" w:rsidRPr="00135D21" w:rsidRDefault="00B30EB8" w:rsidP="00623B15">
      <w:pPr>
        <w:keepLines/>
        <w:ind w:firstLine="570"/>
        <w:jc w:val="center"/>
        <w:rPr>
          <w:sz w:val="20"/>
          <w:szCs w:val="20"/>
        </w:rPr>
      </w:pPr>
      <w:r w:rsidRPr="00135D21">
        <w:rPr>
          <w:sz w:val="20"/>
          <w:szCs w:val="20"/>
        </w:rPr>
        <w:t xml:space="preserve">                                                                                                                                (</w:t>
      </w:r>
      <w:proofErr w:type="spellStart"/>
      <w:r w:rsidRPr="00135D21">
        <w:rPr>
          <w:sz w:val="20"/>
          <w:szCs w:val="20"/>
        </w:rPr>
        <w:t>тыс</w:t>
      </w:r>
      <w:proofErr w:type="gramStart"/>
      <w:r w:rsidRPr="00135D21">
        <w:rPr>
          <w:sz w:val="20"/>
          <w:szCs w:val="20"/>
        </w:rPr>
        <w:t>.р</w:t>
      </w:r>
      <w:proofErr w:type="gramEnd"/>
      <w:r w:rsidRPr="00135D21">
        <w:rPr>
          <w:sz w:val="20"/>
          <w:szCs w:val="20"/>
        </w:rPr>
        <w:t>уб</w:t>
      </w:r>
      <w:proofErr w:type="spellEnd"/>
      <w:r w:rsidRPr="00135D21">
        <w:rPr>
          <w:sz w:val="20"/>
          <w:szCs w:val="20"/>
        </w:rPr>
        <w:t>.)</w:t>
      </w:r>
    </w:p>
    <w:tbl>
      <w:tblPr>
        <w:tblW w:w="9757" w:type="dxa"/>
        <w:tblInd w:w="-10" w:type="dxa"/>
        <w:tblLook w:val="04A0" w:firstRow="1" w:lastRow="0" w:firstColumn="1" w:lastColumn="0" w:noHBand="0" w:noVBand="1"/>
      </w:tblPr>
      <w:tblGrid>
        <w:gridCol w:w="5080"/>
        <w:gridCol w:w="567"/>
        <w:gridCol w:w="708"/>
        <w:gridCol w:w="1092"/>
        <w:gridCol w:w="1134"/>
        <w:gridCol w:w="1176"/>
      </w:tblGrid>
      <w:tr w:rsidR="00C65A56" w:rsidRPr="001B4FC1" w:rsidTr="00C65A56">
        <w:trPr>
          <w:trHeight w:val="445"/>
        </w:trPr>
        <w:tc>
          <w:tcPr>
            <w:tcW w:w="5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A56" w:rsidRPr="001B4FC1" w:rsidRDefault="00C65A56" w:rsidP="00623B15">
            <w:pPr>
              <w:keepLines/>
              <w:rPr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A56" w:rsidRPr="001B4FC1" w:rsidRDefault="00C65A56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B4FC1">
              <w:rPr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A56" w:rsidRPr="001B4FC1" w:rsidRDefault="00C65A56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B4FC1">
              <w:rPr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A56" w:rsidRPr="001B4FC1" w:rsidRDefault="00C65A56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2023</w:t>
            </w:r>
            <w:r w:rsidRPr="001B4FC1">
              <w:rPr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A56" w:rsidRPr="001B4FC1" w:rsidRDefault="00C65A56" w:rsidP="00135D21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2024</w:t>
            </w:r>
            <w:r w:rsidRPr="001B4FC1">
              <w:rPr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A56" w:rsidRPr="001B4FC1" w:rsidRDefault="00C65A56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2025</w:t>
            </w:r>
            <w:r w:rsidRPr="001B4FC1">
              <w:rPr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C65A56" w:rsidRPr="001B4FC1" w:rsidTr="00C65A56">
        <w:trPr>
          <w:trHeight w:val="60"/>
        </w:trPr>
        <w:tc>
          <w:tcPr>
            <w:tcW w:w="5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A56" w:rsidRPr="001B4FC1" w:rsidRDefault="00C65A56" w:rsidP="00623B15">
            <w:pPr>
              <w:keepLines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A56" w:rsidRPr="001B4FC1" w:rsidRDefault="00C65A56" w:rsidP="00623B15">
            <w:pPr>
              <w:keepLines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A56" w:rsidRPr="001B4FC1" w:rsidRDefault="00C65A56" w:rsidP="00623B15">
            <w:pPr>
              <w:keepLines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A56" w:rsidRPr="00C65A56" w:rsidRDefault="00C65A56" w:rsidP="001762B5">
            <w:pPr>
              <w:ind w:right="126"/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 w:rsidRPr="00C65A56">
              <w:rPr>
                <w:b/>
                <w:bCs/>
                <w:sz w:val="20"/>
                <w:szCs w:val="20"/>
              </w:rPr>
              <w:t>2979,887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A56" w:rsidRPr="00C65A56" w:rsidRDefault="00C65A56" w:rsidP="001762B5">
            <w:pPr>
              <w:ind w:right="126"/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 w:rsidRPr="00C65A56">
              <w:rPr>
                <w:b/>
                <w:bCs/>
                <w:sz w:val="20"/>
                <w:szCs w:val="20"/>
              </w:rPr>
              <w:t>2985,000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A56" w:rsidRPr="00C65A56" w:rsidRDefault="00C65A56" w:rsidP="001762B5">
            <w:pPr>
              <w:ind w:right="126"/>
              <w:jc w:val="right"/>
              <w:outlineLvl w:val="3"/>
              <w:rPr>
                <w:b/>
                <w:bCs/>
                <w:sz w:val="20"/>
                <w:szCs w:val="20"/>
              </w:rPr>
            </w:pPr>
            <w:r w:rsidRPr="00C65A56">
              <w:rPr>
                <w:b/>
                <w:bCs/>
                <w:sz w:val="20"/>
                <w:szCs w:val="20"/>
              </w:rPr>
              <w:t>2985,000</w:t>
            </w:r>
          </w:p>
        </w:tc>
      </w:tr>
      <w:tr w:rsidR="00C65A56" w:rsidRPr="001B4FC1" w:rsidTr="00C65A56">
        <w:trPr>
          <w:trHeight w:val="6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A56" w:rsidRPr="001B4FC1" w:rsidRDefault="00C65A56" w:rsidP="00623B15">
            <w:pPr>
              <w:keepLines/>
              <w:rPr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A56" w:rsidRPr="001B4FC1" w:rsidRDefault="00C65A56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A56" w:rsidRPr="001B4FC1" w:rsidRDefault="00C65A56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09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A56" w:rsidRPr="00C65A56" w:rsidRDefault="00C65A56" w:rsidP="00C65A56">
            <w:pPr>
              <w:jc w:val="right"/>
              <w:rPr>
                <w:color w:val="000000"/>
                <w:sz w:val="20"/>
                <w:szCs w:val="20"/>
              </w:rPr>
            </w:pPr>
            <w:r w:rsidRPr="00C65A56">
              <w:rPr>
                <w:color w:val="000000"/>
                <w:sz w:val="20"/>
                <w:szCs w:val="20"/>
              </w:rPr>
              <w:t>2888,000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A56" w:rsidRPr="00C65A56" w:rsidRDefault="00C65A56" w:rsidP="00C65A56">
            <w:pPr>
              <w:jc w:val="right"/>
              <w:rPr>
                <w:color w:val="000000"/>
                <w:sz w:val="20"/>
                <w:szCs w:val="20"/>
              </w:rPr>
            </w:pPr>
            <w:r w:rsidRPr="00C65A56">
              <w:rPr>
                <w:color w:val="000000"/>
                <w:sz w:val="20"/>
                <w:szCs w:val="20"/>
              </w:rPr>
              <w:t>2985,000</w:t>
            </w:r>
          </w:p>
        </w:tc>
        <w:tc>
          <w:tcPr>
            <w:tcW w:w="11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A56" w:rsidRPr="00C65A56" w:rsidRDefault="00C65A56" w:rsidP="00C65A56">
            <w:pPr>
              <w:jc w:val="right"/>
              <w:rPr>
                <w:color w:val="000000"/>
                <w:sz w:val="20"/>
                <w:szCs w:val="20"/>
              </w:rPr>
            </w:pPr>
            <w:r w:rsidRPr="00C65A56">
              <w:rPr>
                <w:color w:val="000000"/>
                <w:sz w:val="20"/>
                <w:szCs w:val="20"/>
              </w:rPr>
              <w:t>2985,000</w:t>
            </w:r>
          </w:p>
        </w:tc>
      </w:tr>
      <w:tr w:rsidR="00C65A56" w:rsidRPr="001B4FC1" w:rsidTr="00C65A56">
        <w:trPr>
          <w:trHeight w:val="375"/>
        </w:trPr>
        <w:tc>
          <w:tcPr>
            <w:tcW w:w="5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A56" w:rsidRPr="001B4FC1" w:rsidRDefault="00C65A56" w:rsidP="00623B15">
            <w:pPr>
              <w:keepLines/>
              <w:rPr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A56" w:rsidRPr="001B4FC1" w:rsidRDefault="00C65A56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A56" w:rsidRPr="001B4FC1" w:rsidRDefault="00C65A56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A56" w:rsidRPr="00C65A56" w:rsidRDefault="00C65A56" w:rsidP="00C65A56">
            <w:pPr>
              <w:jc w:val="right"/>
              <w:rPr>
                <w:color w:val="000000"/>
                <w:sz w:val="20"/>
                <w:szCs w:val="20"/>
              </w:rPr>
            </w:pPr>
            <w:r w:rsidRPr="00C65A56">
              <w:rPr>
                <w:color w:val="000000"/>
                <w:sz w:val="20"/>
                <w:szCs w:val="20"/>
              </w:rPr>
              <w:t>91,887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5A56" w:rsidRPr="00C65A56" w:rsidRDefault="00C65A56" w:rsidP="00C65A56">
            <w:pPr>
              <w:jc w:val="right"/>
              <w:rPr>
                <w:color w:val="000000"/>
                <w:sz w:val="20"/>
                <w:szCs w:val="20"/>
              </w:rPr>
            </w:pPr>
            <w:r w:rsidRPr="00C65A5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5A56" w:rsidRPr="00C65A56" w:rsidRDefault="00C65A56" w:rsidP="00C65A56">
            <w:pPr>
              <w:jc w:val="right"/>
              <w:rPr>
                <w:color w:val="000000"/>
                <w:sz w:val="20"/>
                <w:szCs w:val="20"/>
              </w:rPr>
            </w:pPr>
            <w:r w:rsidRPr="00C65A56"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C65A56" w:rsidRPr="00C65A56" w:rsidRDefault="003B5C8F" w:rsidP="00C02B6E">
      <w:pPr>
        <w:pStyle w:val="3"/>
        <w:keepNext w:val="0"/>
        <w:keepLines/>
        <w:tabs>
          <w:tab w:val="left" w:pos="567"/>
        </w:tabs>
        <w:spacing w:before="120"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7E08">
        <w:rPr>
          <w:rFonts w:ascii="Times New Roman" w:hAnsi="Times New Roman" w:cs="Times New Roman"/>
          <w:sz w:val="24"/>
          <w:szCs w:val="24"/>
        </w:rPr>
        <w:t>По подразделу 09</w:t>
      </w:r>
      <w:r w:rsidR="00B660FF" w:rsidRPr="000D7E08">
        <w:rPr>
          <w:rFonts w:ascii="Times New Roman" w:hAnsi="Times New Roman" w:cs="Times New Roman"/>
          <w:sz w:val="24"/>
          <w:szCs w:val="24"/>
        </w:rPr>
        <w:t xml:space="preserve"> «Дорожное хозяйство (дорожные фонды)</w:t>
      </w:r>
      <w:r w:rsidRPr="000D7E08">
        <w:rPr>
          <w:rFonts w:ascii="Times New Roman" w:hAnsi="Times New Roman" w:cs="Times New Roman"/>
          <w:sz w:val="24"/>
          <w:szCs w:val="24"/>
        </w:rPr>
        <w:t xml:space="preserve">» </w:t>
      </w:r>
      <w:r w:rsidR="00126FF7" w:rsidRPr="000D7E0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отражены расходы бюджета, осуществляемые за счет средств дорожного фонда </w:t>
      </w:r>
      <w:r w:rsidR="00C65A56">
        <w:rPr>
          <w:rFonts w:ascii="Times New Roman" w:hAnsi="Times New Roman" w:cs="Times New Roman"/>
          <w:b w:val="0"/>
          <w:bCs w:val="0"/>
          <w:sz w:val="24"/>
          <w:szCs w:val="24"/>
        </w:rPr>
        <w:t>Грабовского сельсовет, в том числе:</w:t>
      </w:r>
    </w:p>
    <w:p w:rsidR="00730906" w:rsidRPr="008C0F57" w:rsidRDefault="00C65A56" w:rsidP="00C65A56">
      <w:pPr>
        <w:pStyle w:val="3"/>
        <w:keepNext w:val="0"/>
        <w:keepLines/>
        <w:tabs>
          <w:tab w:val="left" w:pos="567"/>
        </w:tabs>
        <w:spacing w:before="120" w:after="0"/>
        <w:ind w:left="0" w:firstLine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gramStart"/>
      <w:r w:rsidRPr="008C0F5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1) </w:t>
      </w:r>
      <w:r w:rsidR="00D77267" w:rsidRPr="008C0F57">
        <w:rPr>
          <w:rFonts w:ascii="Times New Roman" w:hAnsi="Times New Roman" w:cs="Times New Roman"/>
          <w:b w:val="0"/>
          <w:bCs w:val="0"/>
          <w:sz w:val="24"/>
          <w:szCs w:val="24"/>
        </w:rPr>
        <w:t>по МП «Развитие инженерной инфраструктуры Грабовского сельсовета Бессоновского района Пензенской области» в рамках подпрограммы «Содержание и развитие сети автомобильных дорог местного значения населенных пунктов Грабовского сельсовета Бессоновского района Пензенской области» на содержание автомобильных дорог местного значения и искусственных со</w:t>
      </w:r>
      <w:r w:rsidR="00CB2979" w:rsidRPr="008C0F5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оружений на них на </w:t>
      </w:r>
      <w:r w:rsidR="008B212A" w:rsidRPr="008C0F57">
        <w:rPr>
          <w:rFonts w:ascii="Times New Roman" w:hAnsi="Times New Roman" w:cs="Times New Roman"/>
          <w:b w:val="0"/>
          <w:bCs w:val="0"/>
          <w:sz w:val="24"/>
          <w:szCs w:val="24"/>
        </w:rPr>
        <w:t>2023</w:t>
      </w:r>
      <w:r w:rsidR="00D77267" w:rsidRPr="008C0F5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 </w:t>
      </w:r>
      <w:r w:rsidR="00CA67FF" w:rsidRPr="008C0F5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 сумме </w:t>
      </w:r>
      <w:r w:rsidR="00126FF7" w:rsidRPr="008C0F57">
        <w:rPr>
          <w:rFonts w:ascii="Times New Roman" w:hAnsi="Times New Roman" w:cs="Times New Roman"/>
          <w:b w:val="0"/>
          <w:bCs w:val="0"/>
          <w:sz w:val="24"/>
          <w:szCs w:val="24"/>
        </w:rPr>
        <w:t>–</w:t>
      </w:r>
      <w:r w:rsidR="008C0F57" w:rsidRPr="008C0F5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2326,472 </w:t>
      </w:r>
      <w:r w:rsidR="00CB2979" w:rsidRPr="008C0F57">
        <w:rPr>
          <w:rFonts w:ascii="Times New Roman" w:hAnsi="Times New Roman" w:cs="Times New Roman"/>
          <w:b w:val="0"/>
          <w:bCs w:val="0"/>
          <w:sz w:val="24"/>
          <w:szCs w:val="24"/>
        </w:rPr>
        <w:t>тыс.</w:t>
      </w:r>
      <w:r w:rsidR="008C0F5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CB2979" w:rsidRPr="008C0F5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рублей, на </w:t>
      </w:r>
      <w:r w:rsidR="008B212A" w:rsidRPr="008C0F57">
        <w:rPr>
          <w:rFonts w:ascii="Times New Roman" w:hAnsi="Times New Roman" w:cs="Times New Roman"/>
          <w:b w:val="0"/>
          <w:bCs w:val="0"/>
          <w:sz w:val="24"/>
          <w:szCs w:val="24"/>
        </w:rPr>
        <w:t>2024</w:t>
      </w:r>
      <w:r w:rsidR="00126FF7" w:rsidRPr="008C0F5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 –</w:t>
      </w:r>
      <w:r w:rsidR="008C0F57">
        <w:rPr>
          <w:rFonts w:ascii="Times New Roman" w:hAnsi="Times New Roman" w:cs="Times New Roman"/>
          <w:b w:val="0"/>
          <w:bCs w:val="0"/>
          <w:sz w:val="24"/>
          <w:szCs w:val="24"/>
        </w:rPr>
        <w:t>2985,000</w:t>
      </w:r>
      <w:r w:rsidR="00C02B6E" w:rsidRPr="008C0F5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126FF7" w:rsidRPr="008C0F57">
        <w:rPr>
          <w:rFonts w:ascii="Times New Roman" w:hAnsi="Times New Roman" w:cs="Times New Roman"/>
          <w:b w:val="0"/>
          <w:bCs w:val="0"/>
          <w:sz w:val="24"/>
          <w:szCs w:val="24"/>
        </w:rPr>
        <w:t>ты</w:t>
      </w:r>
      <w:r w:rsidR="00334EA7" w:rsidRPr="008C0F57">
        <w:rPr>
          <w:rFonts w:ascii="Times New Roman" w:hAnsi="Times New Roman" w:cs="Times New Roman"/>
          <w:b w:val="0"/>
          <w:bCs w:val="0"/>
          <w:sz w:val="24"/>
          <w:szCs w:val="24"/>
        </w:rPr>
        <w:t>с.</w:t>
      </w:r>
      <w:r w:rsidR="008C0F5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334EA7" w:rsidRPr="008C0F5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рублей, на </w:t>
      </w:r>
      <w:r w:rsidR="008B212A" w:rsidRPr="008C0F57">
        <w:rPr>
          <w:rFonts w:ascii="Times New Roman" w:hAnsi="Times New Roman" w:cs="Times New Roman"/>
          <w:b w:val="0"/>
          <w:bCs w:val="0"/>
          <w:sz w:val="24"/>
          <w:szCs w:val="24"/>
        </w:rPr>
        <w:t>2025</w:t>
      </w:r>
      <w:r w:rsidR="00126FF7" w:rsidRPr="008C0F5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 –</w:t>
      </w:r>
      <w:r w:rsidR="00C02B6E" w:rsidRPr="008C0F57">
        <w:rPr>
          <w:rFonts w:ascii="Times New Roman" w:hAnsi="Times New Roman" w:cs="Times New Roman"/>
          <w:b w:val="0"/>
          <w:bCs w:val="0"/>
          <w:sz w:val="24"/>
          <w:szCs w:val="24"/>
        </w:rPr>
        <w:t>2985</w:t>
      </w:r>
      <w:r w:rsidR="0018085B" w:rsidRPr="008C0F57">
        <w:rPr>
          <w:rFonts w:ascii="Times New Roman" w:hAnsi="Times New Roman" w:cs="Times New Roman"/>
          <w:b w:val="0"/>
          <w:bCs w:val="0"/>
          <w:sz w:val="24"/>
          <w:szCs w:val="24"/>
        </w:rPr>
        <w:t>,000</w:t>
      </w:r>
      <w:proofErr w:type="gramEnd"/>
      <w:r w:rsidR="008C0F5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CA67FF" w:rsidRPr="008C0F57">
        <w:rPr>
          <w:rFonts w:ascii="Times New Roman" w:hAnsi="Times New Roman" w:cs="Times New Roman"/>
          <w:b w:val="0"/>
          <w:bCs w:val="0"/>
          <w:sz w:val="24"/>
          <w:szCs w:val="24"/>
        </w:rPr>
        <w:t>тыс.</w:t>
      </w:r>
      <w:r w:rsidR="008C0F5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CA67FF" w:rsidRPr="008C0F57">
        <w:rPr>
          <w:rFonts w:ascii="Times New Roman" w:hAnsi="Times New Roman" w:cs="Times New Roman"/>
          <w:b w:val="0"/>
          <w:bCs w:val="0"/>
          <w:sz w:val="24"/>
          <w:szCs w:val="24"/>
        </w:rPr>
        <w:t>рублей</w:t>
      </w:r>
    </w:p>
    <w:p w:rsidR="00A33A08" w:rsidRPr="000D7E08" w:rsidRDefault="008C0F57" w:rsidP="00623B15">
      <w:pPr>
        <w:keepLines/>
        <w:ind w:firstLine="570"/>
        <w:jc w:val="both"/>
      </w:pPr>
      <w:r>
        <w:t>2) по МП «К</w:t>
      </w:r>
      <w:r w:rsidRPr="008C0F57">
        <w:t>омплексное развитие сельской территории Грабовского сельсовета Бессоновского района Пензенской области</w:t>
      </w:r>
      <w:r>
        <w:t>» в рамках подпрограммы «</w:t>
      </w:r>
      <w:r w:rsidRPr="008C0F57">
        <w:t>Создание современного облика населенных пунктов Грабовского сельсовета Бессоновского района Пензенской области</w:t>
      </w:r>
      <w:r>
        <w:t>»</w:t>
      </w:r>
      <w:r w:rsidRPr="000D7E08">
        <w:t xml:space="preserve"> </w:t>
      </w:r>
      <w:r w:rsidR="00CA67FF" w:rsidRPr="000D7E08">
        <w:t xml:space="preserve">на </w:t>
      </w:r>
      <w:r w:rsidRPr="008C0F57">
        <w:t>Развитие транспортной  инфраструктуры  населенных пунктов Грабовского сельсовета Бессоновского района Пензенской области</w:t>
      </w:r>
      <w:r>
        <w:t xml:space="preserve"> </w:t>
      </w:r>
      <w:r w:rsidR="00C02B6E">
        <w:t xml:space="preserve">на </w:t>
      </w:r>
      <w:r w:rsidR="008B212A">
        <w:t>2023</w:t>
      </w:r>
      <w:r w:rsidR="00CA67FF" w:rsidRPr="000D7E08">
        <w:t xml:space="preserve"> год в су</w:t>
      </w:r>
      <w:r w:rsidR="00DE5E03">
        <w:t xml:space="preserve">мме </w:t>
      </w:r>
      <w:r>
        <w:t xml:space="preserve">561,528 </w:t>
      </w:r>
      <w:proofErr w:type="spellStart"/>
      <w:r w:rsidR="0018085B">
        <w:t>тыс</w:t>
      </w:r>
      <w:proofErr w:type="gramStart"/>
      <w:r w:rsidR="0018085B">
        <w:t>.р</w:t>
      </w:r>
      <w:proofErr w:type="gramEnd"/>
      <w:r w:rsidR="0018085B">
        <w:t>ублей</w:t>
      </w:r>
      <w:proofErr w:type="spellEnd"/>
      <w:r w:rsidR="0018085B">
        <w:t xml:space="preserve">, на </w:t>
      </w:r>
      <w:r w:rsidR="008B212A">
        <w:t>2024</w:t>
      </w:r>
      <w:r>
        <w:t xml:space="preserve"> и</w:t>
      </w:r>
      <w:r w:rsidR="00A33A08" w:rsidRPr="000D7E08">
        <w:t xml:space="preserve"> </w:t>
      </w:r>
      <w:r w:rsidR="008B212A">
        <w:t>2025</w:t>
      </w:r>
      <w:r w:rsidR="00CA67FF" w:rsidRPr="000D7E08">
        <w:t xml:space="preserve"> год</w:t>
      </w:r>
      <w:r>
        <w:t>ы</w:t>
      </w:r>
      <w:r w:rsidR="00CA67FF" w:rsidRPr="000D7E08">
        <w:t xml:space="preserve"> –</w:t>
      </w:r>
      <w:r w:rsidR="00C02B6E">
        <w:t xml:space="preserve"> не планируется.</w:t>
      </w:r>
    </w:p>
    <w:p w:rsidR="00D77267" w:rsidRPr="00A840CE" w:rsidRDefault="00D77267" w:rsidP="00A840CE">
      <w:pPr>
        <w:pStyle w:val="3"/>
        <w:keepNext w:val="0"/>
        <w:keepLines/>
        <w:tabs>
          <w:tab w:val="left" w:pos="567"/>
        </w:tabs>
        <w:spacing w:before="120" w:after="0"/>
        <w:ind w:left="0" w:firstLine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gramStart"/>
      <w:r w:rsidRPr="000D7E08">
        <w:rPr>
          <w:rFonts w:ascii="Times New Roman" w:hAnsi="Times New Roman" w:cs="Times New Roman"/>
          <w:sz w:val="24"/>
          <w:szCs w:val="24"/>
        </w:rPr>
        <w:t>По подразделу 12 «</w:t>
      </w:r>
      <w:r w:rsidR="00461470" w:rsidRPr="000D7E08">
        <w:rPr>
          <w:rFonts w:ascii="Times New Roman" w:hAnsi="Times New Roman" w:cs="Times New Roman"/>
          <w:sz w:val="24"/>
          <w:szCs w:val="24"/>
        </w:rPr>
        <w:t>Другие вопросы в области национальной экономики</w:t>
      </w:r>
      <w:r w:rsidRPr="000D7E08">
        <w:rPr>
          <w:rFonts w:ascii="Times New Roman" w:hAnsi="Times New Roman" w:cs="Times New Roman"/>
          <w:sz w:val="24"/>
          <w:szCs w:val="24"/>
        </w:rPr>
        <w:t>»</w:t>
      </w:r>
      <w:r w:rsidRPr="000D7E0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отражены расходы бюджета, осуществляемые по МП </w:t>
      </w:r>
      <w:r w:rsidR="005C15E6" w:rsidRPr="000D7E0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«Управление муниципальными финансами, муниципальным долгом, муниципальной собственностью Грабовского сельсовета Бессоновского района Пензенской области» </w:t>
      </w:r>
      <w:r w:rsidRPr="000D7E0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 рамках подпрограммы </w:t>
      </w:r>
      <w:r w:rsidR="005C15E6" w:rsidRPr="000D7E08">
        <w:rPr>
          <w:rFonts w:ascii="Times New Roman" w:hAnsi="Times New Roman" w:cs="Times New Roman"/>
          <w:b w:val="0"/>
          <w:bCs w:val="0"/>
          <w:sz w:val="24"/>
          <w:szCs w:val="24"/>
        </w:rPr>
        <w:t>«Управление муниципальной собственностью Грабовского сельсовета Бессоновского района Пензенской области»</w:t>
      </w:r>
      <w:r w:rsidR="00A840C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5C15E6" w:rsidRPr="00A840C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на </w:t>
      </w:r>
      <w:r w:rsidR="008C0F57">
        <w:rPr>
          <w:rFonts w:ascii="Times New Roman" w:hAnsi="Times New Roman" w:cs="Times New Roman"/>
          <w:b w:val="0"/>
          <w:bCs w:val="0"/>
          <w:sz w:val="24"/>
          <w:szCs w:val="24"/>
        </w:rPr>
        <w:t>оптимизацию</w:t>
      </w:r>
      <w:r w:rsidR="008C0F57" w:rsidRPr="008C0F57">
        <w:rPr>
          <w:rFonts w:ascii="Times New Roman" w:hAnsi="Times New Roman" w:cs="Times New Roman"/>
          <w:b w:val="0"/>
          <w:bCs w:val="0"/>
          <w:sz w:val="24"/>
          <w:szCs w:val="24"/>
        </w:rPr>
        <w:t>, управление и распоряжение имуществом, находящимся в муниципальной собственности Грабовского сельсовета Бессонов</w:t>
      </w:r>
      <w:r w:rsidR="008C0F5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ского района Пензенской области </w:t>
      </w:r>
      <w:r w:rsidR="00C02B6E" w:rsidRPr="00A840C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на </w:t>
      </w:r>
      <w:r w:rsidR="008B212A">
        <w:rPr>
          <w:rFonts w:ascii="Times New Roman" w:hAnsi="Times New Roman" w:cs="Times New Roman"/>
          <w:b w:val="0"/>
          <w:bCs w:val="0"/>
          <w:sz w:val="24"/>
          <w:szCs w:val="24"/>
        </w:rPr>
        <w:t>2023</w:t>
      </w:r>
      <w:r w:rsidR="00C02B6E" w:rsidRPr="00A840C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 </w:t>
      </w:r>
      <w:r w:rsidR="00D36EED" w:rsidRPr="00A840CE">
        <w:rPr>
          <w:rFonts w:ascii="Times New Roman" w:hAnsi="Times New Roman" w:cs="Times New Roman"/>
          <w:b w:val="0"/>
          <w:bCs w:val="0"/>
          <w:sz w:val="24"/>
          <w:szCs w:val="24"/>
        </w:rPr>
        <w:t>запланировано</w:t>
      </w:r>
      <w:proofErr w:type="gramEnd"/>
      <w:r w:rsidR="00D36EED" w:rsidRPr="00A840C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расходов в сумме </w:t>
      </w:r>
      <w:r w:rsidR="005C15E6" w:rsidRPr="00A840C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 сумме </w:t>
      </w:r>
      <w:r w:rsidR="008C0F57">
        <w:rPr>
          <w:rFonts w:ascii="Times New Roman" w:hAnsi="Times New Roman" w:cs="Times New Roman"/>
          <w:b w:val="0"/>
          <w:bCs w:val="0"/>
          <w:sz w:val="24"/>
          <w:szCs w:val="24"/>
        </w:rPr>
        <w:t>91,887</w:t>
      </w:r>
      <w:r w:rsidR="0018085B" w:rsidRPr="00A840C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proofErr w:type="spellStart"/>
      <w:r w:rsidRPr="00A840CE">
        <w:rPr>
          <w:rFonts w:ascii="Times New Roman" w:hAnsi="Times New Roman" w:cs="Times New Roman"/>
          <w:b w:val="0"/>
          <w:bCs w:val="0"/>
          <w:sz w:val="24"/>
          <w:szCs w:val="24"/>
        </w:rPr>
        <w:t>тыс</w:t>
      </w:r>
      <w:proofErr w:type="gramStart"/>
      <w:r w:rsidRPr="00A840CE">
        <w:rPr>
          <w:rFonts w:ascii="Times New Roman" w:hAnsi="Times New Roman" w:cs="Times New Roman"/>
          <w:b w:val="0"/>
          <w:bCs w:val="0"/>
          <w:sz w:val="24"/>
          <w:szCs w:val="24"/>
        </w:rPr>
        <w:t>.р</w:t>
      </w:r>
      <w:proofErr w:type="gramEnd"/>
      <w:r w:rsidRPr="00A840CE">
        <w:rPr>
          <w:rFonts w:ascii="Times New Roman" w:hAnsi="Times New Roman" w:cs="Times New Roman"/>
          <w:b w:val="0"/>
          <w:bCs w:val="0"/>
          <w:sz w:val="24"/>
          <w:szCs w:val="24"/>
        </w:rPr>
        <w:t>ублей</w:t>
      </w:r>
      <w:proofErr w:type="spellEnd"/>
      <w:r w:rsidR="00C02B6E" w:rsidRPr="00A840C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на </w:t>
      </w:r>
      <w:r w:rsidR="008B212A">
        <w:rPr>
          <w:rFonts w:ascii="Times New Roman" w:hAnsi="Times New Roman" w:cs="Times New Roman"/>
          <w:b w:val="0"/>
          <w:bCs w:val="0"/>
          <w:sz w:val="24"/>
          <w:szCs w:val="24"/>
        </w:rPr>
        <w:t>2024</w:t>
      </w:r>
      <w:r w:rsidR="00C02B6E" w:rsidRPr="00A840CE">
        <w:rPr>
          <w:rFonts w:ascii="Times New Roman" w:hAnsi="Times New Roman" w:cs="Times New Roman"/>
          <w:b w:val="0"/>
          <w:bCs w:val="0"/>
          <w:sz w:val="24"/>
          <w:szCs w:val="24"/>
        </w:rPr>
        <w:t>-</w:t>
      </w:r>
      <w:r w:rsidR="008B212A">
        <w:rPr>
          <w:rFonts w:ascii="Times New Roman" w:hAnsi="Times New Roman" w:cs="Times New Roman"/>
          <w:b w:val="0"/>
          <w:bCs w:val="0"/>
          <w:sz w:val="24"/>
          <w:szCs w:val="24"/>
        </w:rPr>
        <w:t>2025</w:t>
      </w:r>
      <w:r w:rsidR="00D36EED" w:rsidRPr="00A840CE">
        <w:rPr>
          <w:rFonts w:ascii="Times New Roman" w:hAnsi="Times New Roman" w:cs="Times New Roman"/>
          <w:b w:val="0"/>
          <w:bCs w:val="0"/>
          <w:sz w:val="24"/>
          <w:szCs w:val="24"/>
        </w:rPr>
        <w:t>гг-</w:t>
      </w:r>
      <w:r w:rsidR="00135D21">
        <w:rPr>
          <w:rFonts w:ascii="Times New Roman" w:hAnsi="Times New Roman" w:cs="Times New Roman"/>
          <w:b w:val="0"/>
          <w:bCs w:val="0"/>
          <w:sz w:val="24"/>
          <w:szCs w:val="24"/>
        </w:rPr>
        <w:t>расходы не планирую</w:t>
      </w:r>
      <w:r w:rsidR="00D36EED" w:rsidRPr="00A840CE">
        <w:rPr>
          <w:rFonts w:ascii="Times New Roman" w:hAnsi="Times New Roman" w:cs="Times New Roman"/>
          <w:b w:val="0"/>
          <w:bCs w:val="0"/>
          <w:sz w:val="24"/>
          <w:szCs w:val="24"/>
        </w:rPr>
        <w:t>тся</w:t>
      </w:r>
      <w:r w:rsidR="005C15E6" w:rsidRPr="00A840CE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:rsidR="0092688D" w:rsidRPr="000D7E08" w:rsidRDefault="0092688D" w:rsidP="00623B15">
      <w:pPr>
        <w:pStyle w:val="2"/>
        <w:keepNext w:val="0"/>
        <w:keepLines/>
        <w:rPr>
          <w:rFonts w:ascii="Times New Roman" w:hAnsi="Times New Roman"/>
          <w:i w:val="0"/>
          <w:sz w:val="24"/>
          <w:szCs w:val="24"/>
          <w:u w:val="single"/>
        </w:rPr>
      </w:pPr>
      <w:r w:rsidRPr="000D7E08">
        <w:rPr>
          <w:rFonts w:ascii="Times New Roman" w:hAnsi="Times New Roman"/>
          <w:i w:val="0"/>
          <w:sz w:val="24"/>
          <w:szCs w:val="24"/>
          <w:u w:val="single"/>
        </w:rPr>
        <w:t>Раздел 05 «Жилищно-коммунальное хозяйство»</w:t>
      </w:r>
    </w:p>
    <w:p w:rsidR="007E2DF2" w:rsidRPr="000D7E08" w:rsidRDefault="007E2DF2" w:rsidP="00623B15">
      <w:pPr>
        <w:keepLines/>
        <w:ind w:firstLine="570"/>
        <w:jc w:val="both"/>
      </w:pPr>
      <w:r w:rsidRPr="000D7E08">
        <w:t xml:space="preserve">По данному разделу отражены расходы на реализацию </w:t>
      </w:r>
      <w:r w:rsidR="00F52EE7">
        <w:t>МП</w:t>
      </w:r>
      <w:r w:rsidRPr="000D7E08">
        <w:t xml:space="preserve"> «Модернизация и развитие жилищно-коммунального хозяйства </w:t>
      </w:r>
      <w:r w:rsidR="001668F2" w:rsidRPr="000D7E08">
        <w:t>Грабовского сельсовета</w:t>
      </w:r>
      <w:r w:rsidRPr="000D7E08">
        <w:t xml:space="preserve"> Бессоновского района Пензенской области», «Управление муниципальными финансами, муниципальным долгом, муниципальной собственностью </w:t>
      </w:r>
      <w:r w:rsidR="001668F2" w:rsidRPr="000D7E08">
        <w:t>Грабовского сельсовета</w:t>
      </w:r>
      <w:r w:rsidRPr="000D7E08">
        <w:t xml:space="preserve"> Бессоновского района Пензен</w:t>
      </w:r>
      <w:r w:rsidR="00EC2973" w:rsidRPr="000D7E08">
        <w:t>ской области</w:t>
      </w:r>
      <w:r w:rsidR="00DD0AD6" w:rsidRPr="000D7E08">
        <w:t>»</w:t>
      </w:r>
    </w:p>
    <w:p w:rsidR="007E2DF2" w:rsidRPr="000D7E08" w:rsidRDefault="007E2DF2" w:rsidP="00623B15">
      <w:pPr>
        <w:keepLines/>
        <w:ind w:firstLine="709"/>
        <w:jc w:val="both"/>
      </w:pPr>
      <w:r w:rsidRPr="000D7E08">
        <w:t xml:space="preserve">Распределение расходов по подразделам в </w:t>
      </w:r>
      <w:r w:rsidR="008B212A">
        <w:t>2023</w:t>
      </w:r>
      <w:r w:rsidRPr="000D7E08">
        <w:t>–</w:t>
      </w:r>
      <w:r w:rsidR="008B212A">
        <w:t>2025</w:t>
      </w:r>
      <w:r w:rsidRPr="000D7E08">
        <w:t xml:space="preserve"> годах характеризуется следующими показателями:</w:t>
      </w:r>
    </w:p>
    <w:p w:rsidR="007E2DF2" w:rsidRPr="001B4FC1" w:rsidRDefault="007E2DF2" w:rsidP="00623B15">
      <w:pPr>
        <w:keepLines/>
        <w:ind w:firstLine="709"/>
        <w:jc w:val="right"/>
        <w:rPr>
          <w:sz w:val="20"/>
          <w:szCs w:val="20"/>
        </w:rPr>
      </w:pPr>
      <w:r w:rsidRPr="001B4FC1">
        <w:rPr>
          <w:sz w:val="20"/>
          <w:szCs w:val="20"/>
        </w:rPr>
        <w:t>(</w:t>
      </w:r>
      <w:proofErr w:type="spellStart"/>
      <w:r w:rsidRPr="001B4FC1">
        <w:rPr>
          <w:sz w:val="20"/>
          <w:szCs w:val="20"/>
        </w:rPr>
        <w:t>тыс</w:t>
      </w:r>
      <w:proofErr w:type="gramStart"/>
      <w:r w:rsidRPr="001B4FC1">
        <w:rPr>
          <w:sz w:val="20"/>
          <w:szCs w:val="20"/>
        </w:rPr>
        <w:t>.р</w:t>
      </w:r>
      <w:proofErr w:type="gramEnd"/>
      <w:r w:rsidRPr="001B4FC1">
        <w:rPr>
          <w:sz w:val="20"/>
          <w:szCs w:val="20"/>
        </w:rPr>
        <w:t>уб</w:t>
      </w:r>
      <w:proofErr w:type="spellEnd"/>
      <w:r w:rsidRPr="001B4FC1">
        <w:rPr>
          <w:sz w:val="20"/>
          <w:szCs w:val="20"/>
        </w:rPr>
        <w:t>.)</w:t>
      </w:r>
    </w:p>
    <w:tbl>
      <w:tblPr>
        <w:tblW w:w="9557" w:type="dxa"/>
        <w:tblInd w:w="108" w:type="dxa"/>
        <w:tblLook w:val="04A0" w:firstRow="1" w:lastRow="0" w:firstColumn="1" w:lastColumn="0" w:noHBand="0" w:noVBand="1"/>
      </w:tblPr>
      <w:tblGrid>
        <w:gridCol w:w="5269"/>
        <w:gridCol w:w="425"/>
        <w:gridCol w:w="461"/>
        <w:gridCol w:w="1134"/>
        <w:gridCol w:w="1134"/>
        <w:gridCol w:w="1134"/>
      </w:tblGrid>
      <w:tr w:rsidR="008C0F57" w:rsidRPr="001B4FC1" w:rsidTr="008C0F57">
        <w:trPr>
          <w:trHeight w:val="443"/>
        </w:trPr>
        <w:tc>
          <w:tcPr>
            <w:tcW w:w="5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0F57" w:rsidRPr="001B4FC1" w:rsidRDefault="008C0F57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F57" w:rsidRPr="001B4FC1" w:rsidRDefault="008C0F57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B4FC1">
              <w:rPr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4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F57" w:rsidRPr="001B4FC1" w:rsidRDefault="008C0F57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B4FC1">
              <w:rPr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F57" w:rsidRPr="001B4FC1" w:rsidRDefault="008C0F57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2023</w:t>
            </w:r>
            <w:r w:rsidRPr="001B4FC1">
              <w:rPr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F57" w:rsidRPr="001B4FC1" w:rsidRDefault="008C0F57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2024</w:t>
            </w:r>
            <w:r w:rsidRPr="001B4FC1">
              <w:rPr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F57" w:rsidRPr="001B4FC1" w:rsidRDefault="008C0F57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2025</w:t>
            </w:r>
            <w:r w:rsidRPr="001B4FC1">
              <w:rPr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8C0F57" w:rsidRPr="001B4FC1" w:rsidTr="00E40B7D">
        <w:trPr>
          <w:trHeight w:val="96"/>
        </w:trPr>
        <w:tc>
          <w:tcPr>
            <w:tcW w:w="52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F57" w:rsidRPr="001B4FC1" w:rsidRDefault="008C0F57" w:rsidP="00623B15">
            <w:pPr>
              <w:keepLines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0F57" w:rsidRPr="001B4FC1" w:rsidRDefault="008C0F57" w:rsidP="00623B15">
            <w:pPr>
              <w:keepLines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0F57" w:rsidRPr="001B4FC1" w:rsidRDefault="008C0F57" w:rsidP="00623B15">
            <w:pPr>
              <w:keepLines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0F57" w:rsidRPr="008C0F57" w:rsidRDefault="008C0F57" w:rsidP="001762B5">
            <w:pPr>
              <w:ind w:right="126"/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8C0F57">
              <w:rPr>
                <w:b/>
                <w:bCs/>
                <w:sz w:val="20"/>
                <w:szCs w:val="20"/>
              </w:rPr>
              <w:t>3420,354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0F57" w:rsidRPr="008C0F57" w:rsidRDefault="008C0F57" w:rsidP="001762B5">
            <w:pPr>
              <w:ind w:right="126"/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8C0F57">
              <w:rPr>
                <w:b/>
                <w:bCs/>
                <w:sz w:val="20"/>
                <w:szCs w:val="20"/>
              </w:rPr>
              <w:t>2682,750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0F57" w:rsidRPr="008C0F57" w:rsidRDefault="008C0F57" w:rsidP="001762B5">
            <w:pPr>
              <w:ind w:right="126"/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8C0F57">
              <w:rPr>
                <w:b/>
                <w:bCs/>
                <w:sz w:val="20"/>
                <w:szCs w:val="20"/>
              </w:rPr>
              <w:t>2322,710</w:t>
            </w:r>
          </w:p>
        </w:tc>
      </w:tr>
      <w:tr w:rsidR="008C0F57" w:rsidRPr="001B4FC1" w:rsidTr="00E40B7D">
        <w:trPr>
          <w:trHeight w:val="60"/>
        </w:trPr>
        <w:tc>
          <w:tcPr>
            <w:tcW w:w="52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F57" w:rsidRPr="001B4FC1" w:rsidRDefault="008C0F57" w:rsidP="00623B15">
            <w:pPr>
              <w:keepLines/>
              <w:rPr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0F57" w:rsidRPr="001B4FC1" w:rsidRDefault="008C0F57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0F57" w:rsidRPr="001B4FC1" w:rsidRDefault="008C0F57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0F57" w:rsidRPr="008C0F57" w:rsidRDefault="008C0F57" w:rsidP="001762B5">
            <w:pPr>
              <w:ind w:right="126"/>
              <w:jc w:val="right"/>
              <w:outlineLvl w:val="0"/>
              <w:rPr>
                <w:bCs/>
                <w:sz w:val="20"/>
                <w:szCs w:val="20"/>
              </w:rPr>
            </w:pPr>
            <w:r w:rsidRPr="008C0F57">
              <w:rPr>
                <w:bCs/>
                <w:sz w:val="20"/>
                <w:szCs w:val="20"/>
              </w:rPr>
              <w:t>32,114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0F57" w:rsidRPr="008C0F57" w:rsidRDefault="008C0F57" w:rsidP="001762B5">
            <w:pPr>
              <w:ind w:right="126"/>
              <w:jc w:val="right"/>
              <w:outlineLvl w:val="0"/>
              <w:rPr>
                <w:bCs/>
                <w:sz w:val="20"/>
                <w:szCs w:val="20"/>
              </w:rPr>
            </w:pPr>
            <w:r w:rsidRPr="008C0F57">
              <w:rPr>
                <w:bCs/>
                <w:sz w:val="20"/>
                <w:szCs w:val="20"/>
              </w:rPr>
              <w:t>32,114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0F57" w:rsidRPr="008C0F57" w:rsidRDefault="008C0F57" w:rsidP="001762B5">
            <w:pPr>
              <w:ind w:right="126"/>
              <w:jc w:val="right"/>
              <w:outlineLvl w:val="0"/>
              <w:rPr>
                <w:bCs/>
                <w:sz w:val="20"/>
                <w:szCs w:val="20"/>
              </w:rPr>
            </w:pPr>
            <w:r w:rsidRPr="008C0F57">
              <w:rPr>
                <w:bCs/>
                <w:sz w:val="20"/>
                <w:szCs w:val="20"/>
              </w:rPr>
              <w:t>32,114</w:t>
            </w:r>
          </w:p>
        </w:tc>
      </w:tr>
      <w:tr w:rsidR="008C0F57" w:rsidRPr="001B4FC1" w:rsidTr="004677B1">
        <w:trPr>
          <w:trHeight w:val="82"/>
        </w:trPr>
        <w:tc>
          <w:tcPr>
            <w:tcW w:w="52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F57" w:rsidRPr="001B4FC1" w:rsidRDefault="008C0F57" w:rsidP="00623B15">
            <w:pPr>
              <w:keepLines/>
              <w:rPr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0F57" w:rsidRPr="001B4FC1" w:rsidRDefault="008C0F57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0F57" w:rsidRPr="001B4FC1" w:rsidRDefault="008C0F57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0F57" w:rsidRPr="008C0F57" w:rsidRDefault="008C0F57" w:rsidP="001762B5">
            <w:pPr>
              <w:ind w:right="126"/>
              <w:jc w:val="right"/>
              <w:outlineLvl w:val="0"/>
              <w:rPr>
                <w:bCs/>
                <w:sz w:val="20"/>
                <w:szCs w:val="20"/>
              </w:rPr>
            </w:pPr>
            <w:r w:rsidRPr="008C0F57">
              <w:rPr>
                <w:bCs/>
                <w:sz w:val="20"/>
                <w:szCs w:val="20"/>
              </w:rPr>
              <w:t>1000,404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0F57" w:rsidRPr="008C0F57" w:rsidRDefault="008C0F57" w:rsidP="001762B5">
            <w:pPr>
              <w:ind w:right="126"/>
              <w:jc w:val="right"/>
              <w:outlineLvl w:val="0"/>
              <w:rPr>
                <w:bCs/>
                <w:sz w:val="20"/>
                <w:szCs w:val="20"/>
              </w:rPr>
            </w:pPr>
            <w:r w:rsidRPr="008C0F57">
              <w:rPr>
                <w:bCs/>
                <w:sz w:val="20"/>
                <w:szCs w:val="20"/>
              </w:rPr>
              <w:t>400,000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0F57" w:rsidRDefault="008C0F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395,000</w:t>
            </w:r>
          </w:p>
        </w:tc>
      </w:tr>
      <w:tr w:rsidR="008C0F57" w:rsidRPr="001B4FC1" w:rsidTr="002A76F6">
        <w:trPr>
          <w:trHeight w:val="60"/>
        </w:trPr>
        <w:tc>
          <w:tcPr>
            <w:tcW w:w="52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F57" w:rsidRPr="001B4FC1" w:rsidRDefault="008C0F57" w:rsidP="00623B15">
            <w:pPr>
              <w:keepLines/>
              <w:rPr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0F57" w:rsidRPr="001B4FC1" w:rsidRDefault="008C0F57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0F57" w:rsidRPr="001B4FC1" w:rsidRDefault="008C0F57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0F57" w:rsidRPr="008C0F57" w:rsidRDefault="008C0F57" w:rsidP="001762B5">
            <w:pPr>
              <w:ind w:right="126"/>
              <w:jc w:val="right"/>
              <w:outlineLvl w:val="0"/>
              <w:rPr>
                <w:bCs/>
                <w:sz w:val="20"/>
                <w:szCs w:val="20"/>
              </w:rPr>
            </w:pPr>
            <w:r w:rsidRPr="008C0F57">
              <w:rPr>
                <w:bCs/>
                <w:sz w:val="20"/>
                <w:szCs w:val="20"/>
              </w:rPr>
              <w:t>2387,836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0F57" w:rsidRPr="008C0F57" w:rsidRDefault="008C0F57" w:rsidP="001762B5">
            <w:pPr>
              <w:ind w:right="126"/>
              <w:jc w:val="right"/>
              <w:outlineLvl w:val="0"/>
              <w:rPr>
                <w:bCs/>
                <w:sz w:val="20"/>
                <w:szCs w:val="20"/>
              </w:rPr>
            </w:pPr>
            <w:r w:rsidRPr="008C0F57">
              <w:rPr>
                <w:bCs/>
                <w:sz w:val="20"/>
                <w:szCs w:val="20"/>
              </w:rPr>
              <w:t>2250,636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0F57" w:rsidRPr="008C0F57" w:rsidRDefault="008C0F57" w:rsidP="001762B5">
            <w:pPr>
              <w:ind w:right="126"/>
              <w:jc w:val="right"/>
              <w:outlineLvl w:val="0"/>
              <w:rPr>
                <w:bCs/>
                <w:sz w:val="20"/>
                <w:szCs w:val="20"/>
              </w:rPr>
            </w:pPr>
            <w:r w:rsidRPr="008C0F57">
              <w:rPr>
                <w:bCs/>
                <w:sz w:val="20"/>
                <w:szCs w:val="20"/>
              </w:rPr>
              <w:t>2290,596</w:t>
            </w:r>
          </w:p>
        </w:tc>
      </w:tr>
    </w:tbl>
    <w:p w:rsidR="00426FD0" w:rsidRPr="000D7E08" w:rsidRDefault="00F215C8" w:rsidP="00623B15">
      <w:pPr>
        <w:keepLines/>
        <w:ind w:firstLine="570"/>
        <w:jc w:val="both"/>
      </w:pPr>
      <w:proofErr w:type="gramStart"/>
      <w:r w:rsidRPr="000D7E08">
        <w:rPr>
          <w:b/>
        </w:rPr>
        <w:lastRenderedPageBreak/>
        <w:t>По</w:t>
      </w:r>
      <w:r w:rsidRPr="000D7E08">
        <w:t xml:space="preserve"> </w:t>
      </w:r>
      <w:r w:rsidRPr="000D7E08">
        <w:rPr>
          <w:b/>
        </w:rPr>
        <w:t>подразделу 01</w:t>
      </w:r>
      <w:r w:rsidRPr="000D7E08">
        <w:t xml:space="preserve"> «Жилищное хозяйство» предусмотрены расходы </w:t>
      </w:r>
      <w:r w:rsidR="008C5BC0" w:rsidRPr="000D7E08">
        <w:t xml:space="preserve">на МП «Управление муниципальными финансами, муниципальным долгом, муниципальной собственностью </w:t>
      </w:r>
      <w:r w:rsidR="001668F2" w:rsidRPr="000D7E08">
        <w:t>Грабовского сельсовета</w:t>
      </w:r>
      <w:r w:rsidR="008C5BC0" w:rsidRPr="000D7E08">
        <w:t xml:space="preserve"> Бессоновского р</w:t>
      </w:r>
      <w:r w:rsidR="008A3C25" w:rsidRPr="000D7E08">
        <w:t>айона Пензенской области</w:t>
      </w:r>
      <w:r w:rsidR="004C7FE6" w:rsidRPr="000D7E08">
        <w:t>» в рамках подпрограммы «</w:t>
      </w:r>
      <w:r w:rsidR="008C5BC0" w:rsidRPr="000D7E08">
        <w:t xml:space="preserve">Управление муниципальной собственностью </w:t>
      </w:r>
      <w:r w:rsidR="001668F2" w:rsidRPr="000D7E08">
        <w:t>Грабовского сельсовета</w:t>
      </w:r>
      <w:r w:rsidR="008C5BC0" w:rsidRPr="000D7E08">
        <w:t xml:space="preserve"> Бессоновского района Пензенской области» </w:t>
      </w:r>
      <w:r w:rsidRPr="000D7E08">
        <w:t xml:space="preserve">на уплату взносов на капитальный ремонт общего имущества в многоквартирных домах в части помещений, находящихся в муниципальной собственности в </w:t>
      </w:r>
      <w:r w:rsidR="008B212A">
        <w:t>2023</w:t>
      </w:r>
      <w:r w:rsidR="00D12C8F">
        <w:t>-</w:t>
      </w:r>
      <w:r w:rsidR="008B212A">
        <w:t>2025</w:t>
      </w:r>
      <w:r w:rsidR="009B0335" w:rsidRPr="000D7E08">
        <w:t xml:space="preserve"> годах в объемах:   </w:t>
      </w:r>
      <w:r w:rsidR="00F52EE7">
        <w:t>32,114</w:t>
      </w:r>
      <w:r w:rsidR="009B0335" w:rsidRPr="000D7E08">
        <w:t xml:space="preserve">тыс. </w:t>
      </w:r>
      <w:proofErr w:type="spellStart"/>
      <w:r w:rsidR="009B0335" w:rsidRPr="000D7E08">
        <w:t>руб</w:t>
      </w:r>
      <w:proofErr w:type="spellEnd"/>
      <w:proofErr w:type="gramEnd"/>
      <w:r w:rsidR="009B0335" w:rsidRPr="000D7E08">
        <w:t xml:space="preserve">   </w:t>
      </w:r>
      <w:r w:rsidR="00D12C8F">
        <w:t>ежегодно</w:t>
      </w:r>
      <w:r w:rsidRPr="000D7E08">
        <w:t>.</w:t>
      </w:r>
    </w:p>
    <w:p w:rsidR="00F52EE7" w:rsidRDefault="00F215C8" w:rsidP="004E40E9">
      <w:pPr>
        <w:keepLines/>
        <w:spacing w:before="60"/>
        <w:ind w:firstLine="573"/>
        <w:jc w:val="both"/>
      </w:pPr>
      <w:r w:rsidRPr="000D7E08">
        <w:rPr>
          <w:b/>
        </w:rPr>
        <w:t xml:space="preserve">По подразделу </w:t>
      </w:r>
      <w:r w:rsidR="0092688D" w:rsidRPr="000D7E08">
        <w:rPr>
          <w:b/>
        </w:rPr>
        <w:t>02</w:t>
      </w:r>
      <w:r w:rsidR="0092688D" w:rsidRPr="000D7E08">
        <w:t xml:space="preserve"> </w:t>
      </w:r>
      <w:r w:rsidR="00AA5CA3" w:rsidRPr="000D7E08">
        <w:t xml:space="preserve">«Коммунальное хозяйство» </w:t>
      </w:r>
      <w:r w:rsidR="004C7FE6" w:rsidRPr="000D7E08">
        <w:t>предусмотрены</w:t>
      </w:r>
      <w:r w:rsidR="00E25F69">
        <w:t xml:space="preserve"> расходы</w:t>
      </w:r>
      <w:proofErr w:type="gramStart"/>
      <w:r w:rsidR="00E25F69">
        <w:t xml:space="preserve"> </w:t>
      </w:r>
      <w:r w:rsidR="00F52EE7">
        <w:t>:</w:t>
      </w:r>
      <w:proofErr w:type="gramEnd"/>
    </w:p>
    <w:p w:rsidR="00E25F69" w:rsidRPr="000D7E08" w:rsidRDefault="00E25F69" w:rsidP="00E25F69">
      <w:pPr>
        <w:keepLines/>
        <w:ind w:firstLine="570"/>
        <w:jc w:val="both"/>
      </w:pPr>
      <w:r>
        <w:t>1)по МП</w:t>
      </w:r>
      <w:r w:rsidRPr="00E25F69">
        <w:t xml:space="preserve"> «Управление муниципальными финансами, муниципальным долгом, муниципальной собственностью Грабовского сельсовета Бессоновского района Пензенской области» в рамках подпрограммы «Управление муниципальной собственностью Грабовского сельсовета Бессоновского района Пензенской области»</w:t>
      </w:r>
      <w:r>
        <w:t xml:space="preserve"> на содержание имущества, находяще</w:t>
      </w:r>
      <w:r w:rsidR="008C0F57">
        <w:t>г</w:t>
      </w:r>
      <w:r>
        <w:t xml:space="preserve">ося в муниципальной собственности на </w:t>
      </w:r>
      <w:r w:rsidR="008B212A">
        <w:t>2023</w:t>
      </w:r>
      <w:r>
        <w:t xml:space="preserve"> год в сумме </w:t>
      </w:r>
      <w:r w:rsidR="008C0F57">
        <w:t>24,254</w:t>
      </w:r>
      <w:r w:rsidRPr="00D12C8F">
        <w:t xml:space="preserve"> </w:t>
      </w:r>
      <w:proofErr w:type="spellStart"/>
      <w:r w:rsidRPr="000D7E08">
        <w:t>тыс</w:t>
      </w:r>
      <w:proofErr w:type="gramStart"/>
      <w:r w:rsidRPr="000D7E08">
        <w:t>.р</w:t>
      </w:r>
      <w:proofErr w:type="gramEnd"/>
      <w:r w:rsidRPr="000D7E08">
        <w:t>уб</w:t>
      </w:r>
      <w:proofErr w:type="spellEnd"/>
      <w:r w:rsidRPr="00D74E54">
        <w:rPr>
          <w:bCs/>
          <w:sz w:val="20"/>
          <w:szCs w:val="20"/>
        </w:rPr>
        <w:t xml:space="preserve">, </w:t>
      </w:r>
      <w:r>
        <w:t xml:space="preserve">на </w:t>
      </w:r>
      <w:r w:rsidR="008B212A">
        <w:t>2024</w:t>
      </w:r>
      <w:r>
        <w:t>-</w:t>
      </w:r>
      <w:r w:rsidR="008B212A">
        <w:t>2025</w:t>
      </w:r>
      <w:r w:rsidRPr="000D7E08">
        <w:t xml:space="preserve"> годы </w:t>
      </w:r>
      <w:r>
        <w:t>не планируется</w:t>
      </w:r>
      <w:r w:rsidRPr="000D7E08">
        <w:t>.</w:t>
      </w:r>
    </w:p>
    <w:p w:rsidR="00D74E54" w:rsidRDefault="00F52EE7" w:rsidP="00D74E54">
      <w:pPr>
        <w:keepLines/>
        <w:ind w:firstLine="570"/>
        <w:jc w:val="both"/>
      </w:pPr>
      <w:r>
        <w:t xml:space="preserve">1) </w:t>
      </w:r>
      <w:r w:rsidR="00E25F69">
        <w:t xml:space="preserve">по </w:t>
      </w:r>
      <w:r w:rsidR="004C7FE6" w:rsidRPr="000D7E08">
        <w:t xml:space="preserve">МП «Модернизация и развитие жилищно-коммунального хозяйства </w:t>
      </w:r>
      <w:r w:rsidR="001668F2" w:rsidRPr="000D7E08">
        <w:t>Грабовского сельсовета</w:t>
      </w:r>
      <w:r w:rsidR="004C7FE6" w:rsidRPr="000D7E08">
        <w:t xml:space="preserve"> Бессоновского района Пензенской области» </w:t>
      </w:r>
      <w:r w:rsidR="002B61E3" w:rsidRPr="000D7E08">
        <w:t xml:space="preserve"> </w:t>
      </w:r>
      <w:r w:rsidR="004C7FE6" w:rsidRPr="000D7E08">
        <w:t xml:space="preserve">в рамках подпрограммы «Чистая вода» </w:t>
      </w:r>
      <w:r w:rsidR="009B0335" w:rsidRPr="000D7E08">
        <w:t>по</w:t>
      </w:r>
      <w:r w:rsidR="004C7FE6" w:rsidRPr="000D7E08">
        <w:t xml:space="preserve"> </w:t>
      </w:r>
      <w:r w:rsidR="00D74E54">
        <w:t>следующим направлениям:</w:t>
      </w:r>
    </w:p>
    <w:p w:rsidR="00D74E54" w:rsidRDefault="00D74E54" w:rsidP="00D74E54">
      <w:pPr>
        <w:keepLines/>
        <w:ind w:firstLine="570"/>
        <w:jc w:val="both"/>
      </w:pPr>
      <w:r>
        <w:t xml:space="preserve">- </w:t>
      </w:r>
      <w:r w:rsidR="004C7FE6" w:rsidRPr="000D7E08">
        <w:t>капитальный ремонт и ремонт сетей и сооружений водоснабжения</w:t>
      </w:r>
      <w:r w:rsidR="009B0335" w:rsidRPr="000D7E08">
        <w:t xml:space="preserve"> при долевом участи</w:t>
      </w:r>
      <w:r w:rsidR="001B4FC1">
        <w:t>и</w:t>
      </w:r>
      <w:r w:rsidR="009B0335" w:rsidRPr="000D7E08">
        <w:t xml:space="preserve"> </w:t>
      </w:r>
      <w:r>
        <w:t xml:space="preserve">областного </w:t>
      </w:r>
      <w:r w:rsidR="009B0335" w:rsidRPr="000D7E08">
        <w:t xml:space="preserve">бюджета </w:t>
      </w:r>
      <w:r>
        <w:t>на</w:t>
      </w:r>
      <w:r w:rsidR="00F52EE7">
        <w:t xml:space="preserve"> </w:t>
      </w:r>
      <w:r w:rsidR="008B212A">
        <w:t>2023</w:t>
      </w:r>
      <w:r w:rsidR="00D12C8F">
        <w:t xml:space="preserve"> год </w:t>
      </w:r>
      <w:r>
        <w:t>–</w:t>
      </w:r>
      <w:r w:rsidR="00D12C8F">
        <w:t xml:space="preserve"> </w:t>
      </w:r>
      <w:r w:rsidR="008C0F57">
        <w:t>906</w:t>
      </w:r>
      <w:r>
        <w:t>,0</w:t>
      </w:r>
      <w:r w:rsidR="008C0F57">
        <w:t>50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, </w:t>
      </w:r>
      <w:r w:rsidR="008B212A">
        <w:t>2024</w:t>
      </w:r>
      <w:r w:rsidR="00D12C8F">
        <w:t xml:space="preserve">год – </w:t>
      </w:r>
      <w:r w:rsidR="008C0F57">
        <w:t>400,0</w:t>
      </w:r>
      <w:r w:rsidR="00D12C8F">
        <w:t xml:space="preserve"> </w:t>
      </w:r>
      <w:proofErr w:type="spellStart"/>
      <w:r w:rsidR="00D12C8F">
        <w:t>тыс.руб</w:t>
      </w:r>
      <w:proofErr w:type="spellEnd"/>
      <w:r w:rsidR="00D12C8F">
        <w:t xml:space="preserve">, на  </w:t>
      </w:r>
      <w:r w:rsidR="008B212A">
        <w:t>2025</w:t>
      </w:r>
      <w:r w:rsidR="009B0335" w:rsidRPr="000D7E08">
        <w:t xml:space="preserve"> год </w:t>
      </w:r>
      <w:r w:rsidR="004C7FE6" w:rsidRPr="000D7E08">
        <w:t xml:space="preserve">– </w:t>
      </w:r>
      <w:r w:rsidR="008C0F57">
        <w:t>не планируется</w:t>
      </w:r>
      <w:r w:rsidR="00D12C8F">
        <w:t>.</w:t>
      </w:r>
    </w:p>
    <w:p w:rsidR="004C7FE6" w:rsidRPr="000D7E08" w:rsidRDefault="00D74E54" w:rsidP="00D74E54">
      <w:pPr>
        <w:keepLines/>
        <w:ind w:firstLine="570"/>
        <w:jc w:val="both"/>
      </w:pPr>
      <w:r>
        <w:t xml:space="preserve">- </w:t>
      </w:r>
      <w:r w:rsidR="00430A59" w:rsidRPr="000D7E08">
        <w:t xml:space="preserve">прочие мероприятия в области ЖКХ </w:t>
      </w:r>
      <w:r>
        <w:t xml:space="preserve">на </w:t>
      </w:r>
      <w:r w:rsidR="008B212A">
        <w:t>2023</w:t>
      </w:r>
      <w:r>
        <w:t xml:space="preserve"> год в сумме </w:t>
      </w:r>
      <w:r w:rsidR="008C0F57">
        <w:t>70</w:t>
      </w:r>
      <w:r>
        <w:t>,00</w:t>
      </w:r>
      <w:r w:rsidR="00D12C8F" w:rsidRPr="00D12C8F">
        <w:t xml:space="preserve"> </w:t>
      </w:r>
      <w:proofErr w:type="spellStart"/>
      <w:r w:rsidR="00D12C8F" w:rsidRPr="000D7E08">
        <w:t>тыс</w:t>
      </w:r>
      <w:proofErr w:type="gramStart"/>
      <w:r w:rsidR="00D12C8F" w:rsidRPr="000D7E08">
        <w:t>.р</w:t>
      </w:r>
      <w:proofErr w:type="gramEnd"/>
      <w:r w:rsidR="00D12C8F" w:rsidRPr="000D7E08">
        <w:t>уб</w:t>
      </w:r>
      <w:proofErr w:type="spellEnd"/>
      <w:r w:rsidR="00D12C8F" w:rsidRPr="00D74E54">
        <w:rPr>
          <w:bCs/>
          <w:sz w:val="20"/>
          <w:szCs w:val="20"/>
        </w:rPr>
        <w:t xml:space="preserve">, </w:t>
      </w:r>
      <w:r>
        <w:t xml:space="preserve">на </w:t>
      </w:r>
      <w:r w:rsidR="008B212A">
        <w:t>2024</w:t>
      </w:r>
      <w:r w:rsidR="00D12C8F">
        <w:t>-</w:t>
      </w:r>
      <w:r w:rsidR="008B212A">
        <w:t>2025</w:t>
      </w:r>
      <w:r w:rsidR="004C7FE6" w:rsidRPr="000D7E08">
        <w:t xml:space="preserve"> год</w:t>
      </w:r>
      <w:r w:rsidR="00430A59" w:rsidRPr="000D7E08">
        <w:t>ы</w:t>
      </w:r>
      <w:r w:rsidR="004C7FE6" w:rsidRPr="000D7E08">
        <w:t xml:space="preserve"> </w:t>
      </w:r>
      <w:r w:rsidR="00D12C8F">
        <w:t>не планируется</w:t>
      </w:r>
      <w:r w:rsidR="00430A59" w:rsidRPr="000D7E08">
        <w:t>.</w:t>
      </w:r>
    </w:p>
    <w:p w:rsidR="00053921" w:rsidRPr="000D7E08" w:rsidRDefault="0092688D" w:rsidP="004E40E9">
      <w:pPr>
        <w:keepLines/>
        <w:spacing w:before="60"/>
        <w:ind w:firstLine="573"/>
        <w:jc w:val="both"/>
      </w:pPr>
      <w:r w:rsidRPr="000D7E08">
        <w:rPr>
          <w:b/>
        </w:rPr>
        <w:t>По подразделу</w:t>
      </w:r>
      <w:r w:rsidR="00AF76AD" w:rsidRPr="000D7E08">
        <w:rPr>
          <w:b/>
        </w:rPr>
        <w:t xml:space="preserve"> 03</w:t>
      </w:r>
      <w:r w:rsidRPr="000D7E08">
        <w:t xml:space="preserve"> «Благоустройство» </w:t>
      </w:r>
      <w:r w:rsidR="004C7FE6" w:rsidRPr="000D7E08">
        <w:t>предусмотрены</w:t>
      </w:r>
      <w:r w:rsidR="00426FD0" w:rsidRPr="000D7E08">
        <w:t xml:space="preserve"> </w:t>
      </w:r>
      <w:r w:rsidR="004C7FE6" w:rsidRPr="000D7E08">
        <w:t>расходы</w:t>
      </w:r>
      <w:r w:rsidR="00E25F69">
        <w:t xml:space="preserve"> по М</w:t>
      </w:r>
      <w:r w:rsidR="002B61E3" w:rsidRPr="000D7E08">
        <w:t>П</w:t>
      </w:r>
      <w:r w:rsidR="004C7FE6" w:rsidRPr="000D7E08">
        <w:t xml:space="preserve"> «Модернизация и развитие жилищно-коммунального хозяйства </w:t>
      </w:r>
      <w:r w:rsidR="001668F2" w:rsidRPr="000D7E08">
        <w:t>Грабовского сельсовета</w:t>
      </w:r>
      <w:r w:rsidR="004C7FE6" w:rsidRPr="000D7E08">
        <w:t xml:space="preserve"> Бессоновского района Пензенской области» </w:t>
      </w:r>
      <w:r w:rsidR="002B61E3" w:rsidRPr="000D7E08">
        <w:t xml:space="preserve">в рамках подпрограммы «Благоустройство населенных пунктов» </w:t>
      </w:r>
      <w:r w:rsidR="004144BB">
        <w:t>по следующим направлениям</w:t>
      </w:r>
      <w:r w:rsidR="008B0E9A" w:rsidRPr="000D7E08">
        <w:t>:</w:t>
      </w:r>
      <w:r w:rsidR="00053921" w:rsidRPr="000D7E08">
        <w:t xml:space="preserve"> </w:t>
      </w:r>
    </w:p>
    <w:p w:rsidR="008B0E9A" w:rsidRPr="000D7E08" w:rsidRDefault="001B4FC1" w:rsidP="00623B15">
      <w:pPr>
        <w:keepLines/>
        <w:ind w:firstLine="570"/>
        <w:jc w:val="both"/>
      </w:pPr>
      <w:r>
        <w:t>1)</w:t>
      </w:r>
      <w:r w:rsidR="008B0E9A" w:rsidRPr="000D7E08">
        <w:t xml:space="preserve">на </w:t>
      </w:r>
      <w:r w:rsidR="002B61E3" w:rsidRPr="000D7E08">
        <w:t>уличн</w:t>
      </w:r>
      <w:r w:rsidR="00E25F69">
        <w:t>о</w:t>
      </w:r>
      <w:r w:rsidR="00FB6207">
        <w:t>е освещение</w:t>
      </w:r>
      <w:r w:rsidR="00A46A3F" w:rsidRPr="000D7E08">
        <w:t xml:space="preserve"> на </w:t>
      </w:r>
      <w:r w:rsidR="008B212A">
        <w:t>2023</w:t>
      </w:r>
      <w:r w:rsidR="008B0E9A" w:rsidRPr="000D7E08">
        <w:t xml:space="preserve"> год </w:t>
      </w:r>
      <w:r w:rsidR="00202B70" w:rsidRPr="000D7E08">
        <w:t xml:space="preserve">в сумме </w:t>
      </w:r>
      <w:r w:rsidR="00FB6207" w:rsidRPr="00FB6207">
        <w:t>2127,639</w:t>
      </w:r>
      <w:r w:rsidR="00E25F69">
        <w:t>тыс</w:t>
      </w:r>
      <w:proofErr w:type="gramStart"/>
      <w:r w:rsidR="00E25F69">
        <w:t>.р</w:t>
      </w:r>
      <w:proofErr w:type="gramEnd"/>
      <w:r w:rsidR="00E25F69">
        <w:t xml:space="preserve">уб., на </w:t>
      </w:r>
      <w:r w:rsidR="008B212A">
        <w:t>2024</w:t>
      </w:r>
      <w:r w:rsidR="008B0E9A" w:rsidRPr="000D7E08">
        <w:t xml:space="preserve"> год –</w:t>
      </w:r>
      <w:r w:rsidR="00FB6207" w:rsidRPr="00FB6207">
        <w:tab/>
      </w:r>
      <w:r w:rsidR="00FB6207">
        <w:t xml:space="preserve"> </w:t>
      </w:r>
      <w:r w:rsidR="00FB6207" w:rsidRPr="00FB6207">
        <w:t>2182,889</w:t>
      </w:r>
      <w:r w:rsidR="00FB6207">
        <w:t xml:space="preserve"> </w:t>
      </w:r>
      <w:proofErr w:type="spellStart"/>
      <w:r w:rsidR="008B0E9A" w:rsidRPr="000D7E08">
        <w:t>тыс.руб</w:t>
      </w:r>
      <w:proofErr w:type="spellEnd"/>
      <w:r w:rsidR="008B0E9A" w:rsidRPr="000D7E08">
        <w:t xml:space="preserve">., на </w:t>
      </w:r>
      <w:r w:rsidR="008B212A">
        <w:t>2025</w:t>
      </w:r>
      <w:r w:rsidR="008B0E9A" w:rsidRPr="000D7E08">
        <w:t xml:space="preserve"> год –</w:t>
      </w:r>
      <w:r w:rsidR="00FB6207" w:rsidRPr="00FB6207">
        <w:t>2239,602</w:t>
      </w:r>
      <w:r w:rsidR="00FB6207">
        <w:t xml:space="preserve"> </w:t>
      </w:r>
      <w:proofErr w:type="spellStart"/>
      <w:r w:rsidR="00B924BA" w:rsidRPr="000D7E08">
        <w:t>тыс.руб</w:t>
      </w:r>
      <w:proofErr w:type="spellEnd"/>
      <w:r w:rsidR="00B924BA" w:rsidRPr="000D7E08">
        <w:t>.</w:t>
      </w:r>
      <w:r w:rsidR="008B0E9A" w:rsidRPr="000D7E08">
        <w:t>;</w:t>
      </w:r>
    </w:p>
    <w:p w:rsidR="00E25F69" w:rsidRDefault="001B4FC1" w:rsidP="00E25F69">
      <w:pPr>
        <w:keepLines/>
        <w:ind w:firstLine="570"/>
        <w:jc w:val="both"/>
      </w:pPr>
      <w:r>
        <w:t xml:space="preserve">2) </w:t>
      </w:r>
      <w:r w:rsidR="008B0E9A" w:rsidRPr="000D7E08">
        <w:t xml:space="preserve">на прочие мероприятия по благоустройству населенных пунктов на </w:t>
      </w:r>
      <w:r w:rsidR="008B212A">
        <w:t>2023</w:t>
      </w:r>
      <w:r w:rsidR="008B0E9A" w:rsidRPr="000D7E08">
        <w:t xml:space="preserve"> </w:t>
      </w:r>
      <w:r w:rsidRPr="000D7E08">
        <w:t xml:space="preserve">в сумме </w:t>
      </w:r>
      <w:r w:rsidR="008B0E9A" w:rsidRPr="000D7E08">
        <w:t xml:space="preserve">– </w:t>
      </w:r>
      <w:r w:rsidR="004144BB" w:rsidRPr="004144BB">
        <w:t xml:space="preserve">         </w:t>
      </w:r>
      <w:r w:rsidR="00FB6207" w:rsidRPr="00FB6207">
        <w:t>60,197</w:t>
      </w:r>
      <w:r w:rsidR="008B0E9A" w:rsidRPr="000D7E08">
        <w:t>тыс</w:t>
      </w:r>
      <w:proofErr w:type="gramStart"/>
      <w:r w:rsidR="008B0E9A" w:rsidRPr="000D7E08">
        <w:t>.р</w:t>
      </w:r>
      <w:proofErr w:type="gramEnd"/>
      <w:r w:rsidR="008B0E9A" w:rsidRPr="000D7E08">
        <w:t xml:space="preserve">уб., </w:t>
      </w:r>
      <w:r w:rsidR="00E25F69">
        <w:t xml:space="preserve">на </w:t>
      </w:r>
      <w:r w:rsidR="008B212A">
        <w:t>2024</w:t>
      </w:r>
      <w:r w:rsidR="00E25F69" w:rsidRPr="000D7E08">
        <w:t xml:space="preserve"> год –</w:t>
      </w:r>
      <w:r w:rsidR="00FB6207">
        <w:t xml:space="preserve"> </w:t>
      </w:r>
      <w:r w:rsidR="00FB6207" w:rsidRPr="00FB6207">
        <w:t>67,747</w:t>
      </w:r>
      <w:r w:rsidR="00FB6207">
        <w:t xml:space="preserve"> </w:t>
      </w:r>
      <w:proofErr w:type="spellStart"/>
      <w:r w:rsidR="00E25F69" w:rsidRPr="000D7E08">
        <w:t>тыс.руб</w:t>
      </w:r>
      <w:proofErr w:type="spellEnd"/>
      <w:r w:rsidR="00E25F69" w:rsidRPr="000D7E08">
        <w:t xml:space="preserve">., на </w:t>
      </w:r>
      <w:r w:rsidR="008B212A">
        <w:t>2025</w:t>
      </w:r>
      <w:r w:rsidR="00E25F69" w:rsidRPr="000D7E08">
        <w:t xml:space="preserve"> год –</w:t>
      </w:r>
      <w:r w:rsidR="00FB6207">
        <w:t xml:space="preserve"> </w:t>
      </w:r>
      <w:r w:rsidR="00FB6207" w:rsidRPr="00FB6207">
        <w:t>50,994</w:t>
      </w:r>
      <w:r w:rsidR="00E25F69" w:rsidRPr="000D7E08">
        <w:t>тыс.руб.;</w:t>
      </w:r>
    </w:p>
    <w:p w:rsidR="00E25F69" w:rsidRPr="000D7E08" w:rsidRDefault="00E25F69" w:rsidP="00E25F69">
      <w:pPr>
        <w:keepLines/>
        <w:ind w:firstLine="570"/>
        <w:jc w:val="both"/>
      </w:pPr>
      <w:r>
        <w:t>3)</w:t>
      </w:r>
      <w:r w:rsidRPr="00E25F69">
        <w:t xml:space="preserve"> </w:t>
      </w:r>
      <w:r w:rsidRPr="000D7E08">
        <w:t xml:space="preserve">на </w:t>
      </w:r>
      <w:r>
        <w:t xml:space="preserve">совершенствование системы  </w:t>
      </w:r>
      <w:r w:rsidRPr="000D7E08">
        <w:t>уличн</w:t>
      </w:r>
      <w:r>
        <w:t>ого освещения</w:t>
      </w:r>
      <w:r w:rsidRPr="000D7E08">
        <w:t xml:space="preserve"> на </w:t>
      </w:r>
      <w:r w:rsidR="008B212A">
        <w:t>2023</w:t>
      </w:r>
      <w:r w:rsidRPr="000D7E08">
        <w:t xml:space="preserve"> год в сумме </w:t>
      </w:r>
      <w:r w:rsidR="00FB6207">
        <w:t>20</w:t>
      </w:r>
      <w:r>
        <w:t xml:space="preserve">0,000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., на </w:t>
      </w:r>
      <w:r w:rsidR="008B212A">
        <w:t>2024</w:t>
      </w:r>
      <w:r w:rsidRPr="000D7E08">
        <w:t xml:space="preserve"> </w:t>
      </w:r>
      <w:r>
        <w:t xml:space="preserve">и </w:t>
      </w:r>
      <w:r w:rsidR="008B212A">
        <w:t>2025</w:t>
      </w:r>
      <w:r w:rsidRPr="000D7E08">
        <w:t xml:space="preserve"> год</w:t>
      </w:r>
      <w:r>
        <w:t>ы</w:t>
      </w:r>
      <w:r w:rsidRPr="000D7E08">
        <w:t xml:space="preserve"> –</w:t>
      </w:r>
      <w:r>
        <w:t>не планируется.</w:t>
      </w:r>
    </w:p>
    <w:p w:rsidR="0092688D" w:rsidRPr="000D7E08" w:rsidRDefault="0092688D" w:rsidP="004E40E9">
      <w:pPr>
        <w:pStyle w:val="2"/>
        <w:keepNext w:val="0"/>
        <w:keepLines/>
        <w:spacing w:before="120"/>
        <w:rPr>
          <w:rFonts w:ascii="Times New Roman" w:hAnsi="Times New Roman"/>
          <w:i w:val="0"/>
          <w:sz w:val="24"/>
          <w:szCs w:val="24"/>
          <w:u w:val="single"/>
        </w:rPr>
      </w:pPr>
      <w:r w:rsidRPr="000D7E08">
        <w:rPr>
          <w:rFonts w:ascii="Times New Roman" w:hAnsi="Times New Roman"/>
          <w:i w:val="0"/>
          <w:sz w:val="24"/>
          <w:szCs w:val="24"/>
          <w:u w:val="single"/>
        </w:rPr>
        <w:t>Раздел 08 «Культура и кинематография»</w:t>
      </w:r>
    </w:p>
    <w:p w:rsidR="00501250" w:rsidRPr="000D7E08" w:rsidRDefault="00501250" w:rsidP="00623B15">
      <w:pPr>
        <w:keepLines/>
        <w:ind w:firstLine="709"/>
        <w:jc w:val="both"/>
      </w:pPr>
      <w:r w:rsidRPr="000D7E08">
        <w:t xml:space="preserve">Распределение расходов по подразделам в </w:t>
      </w:r>
      <w:r w:rsidR="008B212A">
        <w:t>2023</w:t>
      </w:r>
      <w:r w:rsidRPr="000D7E08">
        <w:t>-</w:t>
      </w:r>
      <w:r w:rsidR="008B212A">
        <w:t>2025</w:t>
      </w:r>
      <w:r w:rsidRPr="000D7E08">
        <w:t xml:space="preserve"> годах характеризуется следующими показателями:</w:t>
      </w:r>
    </w:p>
    <w:p w:rsidR="00501250" w:rsidRDefault="00501250" w:rsidP="00623B15">
      <w:pPr>
        <w:keepLines/>
        <w:ind w:left="7079" w:firstLine="709"/>
        <w:jc w:val="center"/>
        <w:rPr>
          <w:sz w:val="20"/>
          <w:szCs w:val="20"/>
        </w:rPr>
      </w:pPr>
      <w:r w:rsidRPr="00CE64CC">
        <w:rPr>
          <w:sz w:val="20"/>
          <w:szCs w:val="20"/>
        </w:rPr>
        <w:t>тыс. руб.</w:t>
      </w:r>
    </w:p>
    <w:tbl>
      <w:tblPr>
        <w:tblW w:w="95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567"/>
        <w:gridCol w:w="567"/>
        <w:gridCol w:w="1276"/>
        <w:gridCol w:w="1181"/>
        <w:gridCol w:w="1134"/>
      </w:tblGrid>
      <w:tr w:rsidR="00FB6207" w:rsidRPr="001B4FC1" w:rsidTr="00FB6207">
        <w:trPr>
          <w:trHeight w:val="459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207" w:rsidRPr="001B4FC1" w:rsidRDefault="00FB6207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207" w:rsidRPr="001B4FC1" w:rsidRDefault="00FB6207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B4FC1">
              <w:rPr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207" w:rsidRPr="001B4FC1" w:rsidRDefault="00FB6207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B4FC1">
              <w:rPr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207" w:rsidRPr="001B4FC1" w:rsidRDefault="00FB6207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2023</w:t>
            </w:r>
            <w:r w:rsidRPr="001B4FC1">
              <w:rPr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207" w:rsidRPr="001B4FC1" w:rsidRDefault="00FB6207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2024</w:t>
            </w:r>
            <w:r w:rsidRPr="001B4FC1">
              <w:rPr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207" w:rsidRPr="001B4FC1" w:rsidRDefault="00FB6207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2025</w:t>
            </w:r>
            <w:r w:rsidRPr="001B4FC1">
              <w:rPr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FB6207" w:rsidRPr="001B4FC1" w:rsidTr="00FB6207">
        <w:trPr>
          <w:trHeight w:val="201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207" w:rsidRPr="001B4FC1" w:rsidRDefault="00FB6207" w:rsidP="00623B15">
            <w:pPr>
              <w:keepLines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207" w:rsidRPr="001B4FC1" w:rsidRDefault="00FB6207" w:rsidP="00623B15">
            <w:pPr>
              <w:keepLines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207" w:rsidRPr="001B4FC1" w:rsidRDefault="00FB6207" w:rsidP="00623B15">
            <w:pPr>
              <w:keepLines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6207" w:rsidRPr="00FB6207" w:rsidRDefault="00FB6207" w:rsidP="00FB620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B6207">
              <w:rPr>
                <w:b/>
                <w:color w:val="000000"/>
                <w:sz w:val="20"/>
                <w:szCs w:val="20"/>
              </w:rPr>
              <w:t>1387,374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6207" w:rsidRPr="00FB6207" w:rsidRDefault="00FB6207" w:rsidP="00FB620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B6207">
              <w:rPr>
                <w:b/>
                <w:color w:val="000000"/>
                <w:sz w:val="20"/>
                <w:szCs w:val="20"/>
              </w:rPr>
              <w:t>1340,157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6207" w:rsidRPr="00FB6207" w:rsidRDefault="00FB6207" w:rsidP="00FB620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B6207">
              <w:rPr>
                <w:b/>
                <w:color w:val="000000"/>
                <w:sz w:val="20"/>
                <w:szCs w:val="20"/>
              </w:rPr>
              <w:t>1353,301</w:t>
            </w:r>
          </w:p>
        </w:tc>
      </w:tr>
      <w:tr w:rsidR="00FB6207" w:rsidRPr="001B4FC1" w:rsidTr="00FB6207">
        <w:trPr>
          <w:trHeight w:val="151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207" w:rsidRPr="001B4FC1" w:rsidRDefault="00FB6207" w:rsidP="00623B15">
            <w:pPr>
              <w:keepLines/>
              <w:rPr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207" w:rsidRPr="001B4FC1" w:rsidRDefault="00FB6207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207" w:rsidRPr="001B4FC1" w:rsidRDefault="00FB6207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6207" w:rsidRPr="00FB6207" w:rsidRDefault="00FB6207" w:rsidP="001762B5">
            <w:pPr>
              <w:ind w:right="127"/>
              <w:jc w:val="right"/>
              <w:rPr>
                <w:color w:val="000000"/>
                <w:sz w:val="20"/>
                <w:szCs w:val="20"/>
              </w:rPr>
            </w:pPr>
            <w:r w:rsidRPr="00FB6207">
              <w:rPr>
                <w:color w:val="000000"/>
                <w:sz w:val="20"/>
                <w:szCs w:val="20"/>
              </w:rPr>
              <w:t>1387,374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6207" w:rsidRPr="00FB6207" w:rsidRDefault="00FB6207" w:rsidP="001762B5">
            <w:pPr>
              <w:ind w:right="127"/>
              <w:jc w:val="right"/>
              <w:rPr>
                <w:color w:val="000000"/>
                <w:sz w:val="20"/>
                <w:szCs w:val="20"/>
              </w:rPr>
            </w:pPr>
            <w:r w:rsidRPr="00FB6207">
              <w:rPr>
                <w:color w:val="000000"/>
                <w:sz w:val="20"/>
                <w:szCs w:val="20"/>
              </w:rPr>
              <w:t>1340,157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6207" w:rsidRPr="00FB6207" w:rsidRDefault="00FB6207" w:rsidP="001762B5">
            <w:pPr>
              <w:ind w:right="127"/>
              <w:jc w:val="right"/>
              <w:rPr>
                <w:color w:val="000000"/>
                <w:sz w:val="20"/>
                <w:szCs w:val="20"/>
              </w:rPr>
            </w:pPr>
            <w:r w:rsidRPr="00FB6207">
              <w:rPr>
                <w:color w:val="000000"/>
                <w:sz w:val="20"/>
                <w:szCs w:val="20"/>
              </w:rPr>
              <w:t>1353,301</w:t>
            </w:r>
          </w:p>
        </w:tc>
      </w:tr>
    </w:tbl>
    <w:p w:rsidR="00760917" w:rsidRPr="00760917" w:rsidRDefault="00D47752" w:rsidP="004E40E9">
      <w:pPr>
        <w:pStyle w:val="3"/>
        <w:keepNext w:val="0"/>
        <w:keepLines/>
        <w:tabs>
          <w:tab w:val="left" w:pos="567"/>
        </w:tabs>
        <w:spacing w:before="60"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подразделу 01</w:t>
      </w:r>
      <w:r w:rsidRPr="000D7E08">
        <w:rPr>
          <w:rFonts w:ascii="Times New Roman" w:hAnsi="Times New Roman" w:cs="Times New Roman"/>
          <w:sz w:val="24"/>
          <w:szCs w:val="24"/>
        </w:rPr>
        <w:t xml:space="preserve"> «</w:t>
      </w:r>
      <w:r w:rsidRPr="00D47752">
        <w:rPr>
          <w:rFonts w:ascii="Times New Roman" w:hAnsi="Times New Roman" w:cs="Times New Roman"/>
          <w:sz w:val="24"/>
          <w:szCs w:val="24"/>
        </w:rPr>
        <w:t>Культура</w:t>
      </w:r>
      <w:r w:rsidRPr="000D7E08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отражены расходы бюджета</w:t>
      </w:r>
      <w:r w:rsidRPr="000D7E0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2A77CC">
        <w:rPr>
          <w:rFonts w:ascii="Times New Roman" w:hAnsi="Times New Roman" w:cs="Times New Roman"/>
          <w:b w:val="0"/>
          <w:bCs w:val="0"/>
          <w:sz w:val="24"/>
          <w:szCs w:val="24"/>
        </w:rPr>
        <w:t>по следу</w:t>
      </w:r>
      <w:r w:rsidR="00760917">
        <w:rPr>
          <w:rFonts w:ascii="Times New Roman" w:hAnsi="Times New Roman" w:cs="Times New Roman"/>
          <w:b w:val="0"/>
          <w:bCs w:val="0"/>
          <w:sz w:val="24"/>
          <w:szCs w:val="24"/>
        </w:rPr>
        <w:t>ющим направлениям:</w:t>
      </w:r>
    </w:p>
    <w:p w:rsidR="00D47752" w:rsidRPr="002A77CC" w:rsidRDefault="002A77CC" w:rsidP="004E40E9">
      <w:pPr>
        <w:ind w:firstLine="573"/>
        <w:jc w:val="both"/>
      </w:pPr>
      <w:r w:rsidRPr="002A77CC">
        <w:t xml:space="preserve">на </w:t>
      </w:r>
      <w:r w:rsidR="004E40E9">
        <w:t>МБТ</w:t>
      </w:r>
      <w:r w:rsidRPr="002A77CC">
        <w:t xml:space="preserve">, передаваемые бюджету муниципального района на исполнение части полномочий Грабовского сельсовета  по созданию условий для организации досуга и обеспечения жителей поселения услугами организаций культуры </w:t>
      </w:r>
      <w:r w:rsidR="00760917" w:rsidRPr="002A77CC">
        <w:t xml:space="preserve">в рамках подпрограммы «Представление межбюджетных трансфертов из бюджета Грабовского сельсовета Бессоновского района Пензенской области» </w:t>
      </w:r>
      <w:r w:rsidRPr="002A77CC">
        <w:t xml:space="preserve">МП «Управление муниципальными финансами, муниципальным долгом, муниципальной собственностью Грабовского сельсовета Бессоновского района Пензенской области» </w:t>
      </w:r>
      <w:r w:rsidR="004E40E9">
        <w:t xml:space="preserve"> </w:t>
      </w:r>
      <w:r w:rsidR="004E40E9" w:rsidRPr="002A77CC">
        <w:t>ежегодно в сумме 35,</w:t>
      </w:r>
      <w:r w:rsidR="00FB6207">
        <w:t>075</w:t>
      </w:r>
      <w:r w:rsidR="004E40E9" w:rsidRPr="002A77CC">
        <w:t xml:space="preserve">  </w:t>
      </w:r>
      <w:proofErr w:type="spellStart"/>
      <w:r w:rsidR="004E40E9" w:rsidRPr="002A77CC">
        <w:t>тыс</w:t>
      </w:r>
      <w:proofErr w:type="gramStart"/>
      <w:r w:rsidR="004E40E9" w:rsidRPr="002A77CC">
        <w:t>.р</w:t>
      </w:r>
      <w:proofErr w:type="gramEnd"/>
      <w:r w:rsidR="004E40E9" w:rsidRPr="002A77CC">
        <w:t>ублей</w:t>
      </w:r>
      <w:proofErr w:type="spellEnd"/>
      <w:r w:rsidR="004E40E9" w:rsidRPr="002A77CC">
        <w:t xml:space="preserve"> </w:t>
      </w:r>
      <w:r w:rsidR="00D47752" w:rsidRPr="002A77CC">
        <w:t xml:space="preserve">на </w:t>
      </w:r>
      <w:r w:rsidR="008B212A">
        <w:t>2023</w:t>
      </w:r>
      <w:r w:rsidR="00760917" w:rsidRPr="002A77CC">
        <w:t>-</w:t>
      </w:r>
      <w:r w:rsidR="008B212A">
        <w:t>2025</w:t>
      </w:r>
      <w:r w:rsidR="00D47752" w:rsidRPr="002A77CC">
        <w:t xml:space="preserve"> год</w:t>
      </w:r>
      <w:r w:rsidR="00D468DE" w:rsidRPr="002A77CC">
        <w:t>ы</w:t>
      </w:r>
      <w:r w:rsidR="004E40E9">
        <w:t>.</w:t>
      </w:r>
      <w:r w:rsidR="00D47752" w:rsidRPr="002A77CC">
        <w:t xml:space="preserve"> </w:t>
      </w:r>
    </w:p>
    <w:p w:rsidR="00D47752" w:rsidRPr="000D7E08" w:rsidRDefault="00D47752" w:rsidP="00623B15">
      <w:pPr>
        <w:keepLines/>
        <w:ind w:firstLine="570"/>
        <w:jc w:val="both"/>
      </w:pPr>
      <w:r w:rsidRPr="000D7E08">
        <w:lastRenderedPageBreak/>
        <w:t xml:space="preserve">- на </w:t>
      </w:r>
      <w:r w:rsidR="00D468DE">
        <w:t>с</w:t>
      </w:r>
      <w:r w:rsidR="00D468DE" w:rsidRPr="00D468DE">
        <w:t>одержание муниципальной собственности объектов в сфере культуры</w:t>
      </w:r>
      <w:r>
        <w:t xml:space="preserve"> </w:t>
      </w:r>
      <w:r w:rsidR="00D468DE">
        <w:t xml:space="preserve">в рамках </w:t>
      </w:r>
      <w:r w:rsidR="00D468DE" w:rsidRPr="000D7E08">
        <w:t xml:space="preserve"> </w:t>
      </w:r>
      <w:r w:rsidR="00D468DE">
        <w:t>подпрограммы</w:t>
      </w:r>
      <w:r w:rsidR="00D468DE" w:rsidRPr="00D47752">
        <w:t xml:space="preserve"> </w:t>
      </w:r>
      <w:r w:rsidR="00D468DE" w:rsidRPr="00D468DE">
        <w:t>'Управление собственностью Грабовского сельсовета Бессоновского района Пензенской области'</w:t>
      </w:r>
      <w:r w:rsidR="00D468DE">
        <w:t xml:space="preserve"> </w:t>
      </w:r>
      <w:r w:rsidR="002A77CC">
        <w:t>МП</w:t>
      </w:r>
      <w:r w:rsidR="00D468DE">
        <w:t xml:space="preserve"> </w:t>
      </w:r>
      <w:r w:rsidR="00D468DE" w:rsidRPr="00D468DE">
        <w:t>'Управление муниципальными финансами, муниципальным долгом, муниципальной собственностью Грабовского сельсовета Бессоновского района Пензенской области'</w:t>
      </w:r>
      <w:r w:rsidR="00D468DE">
        <w:t xml:space="preserve"> </w:t>
      </w:r>
      <w:r>
        <w:t xml:space="preserve">на </w:t>
      </w:r>
      <w:r w:rsidR="008B212A">
        <w:t>2023</w:t>
      </w:r>
      <w:r w:rsidRPr="000D7E08">
        <w:t xml:space="preserve"> год в су</w:t>
      </w:r>
      <w:r>
        <w:t>мме –</w:t>
      </w:r>
      <w:r w:rsidR="00FB6207" w:rsidRPr="00FB6207">
        <w:t>1292,299</w:t>
      </w:r>
      <w:r w:rsidR="002A77CC">
        <w:t>тыс</w:t>
      </w:r>
      <w:proofErr w:type="gramStart"/>
      <w:r w:rsidR="002A77CC">
        <w:t>.р</w:t>
      </w:r>
      <w:proofErr w:type="gramEnd"/>
      <w:r w:rsidR="002A77CC">
        <w:t xml:space="preserve">ублей, на </w:t>
      </w:r>
      <w:r w:rsidR="008B212A">
        <w:t>2024</w:t>
      </w:r>
      <w:r w:rsidRPr="000D7E08">
        <w:t xml:space="preserve"> год –</w:t>
      </w:r>
      <w:r w:rsidR="00FB6207" w:rsidRPr="00FB6207">
        <w:t>1305,082</w:t>
      </w:r>
      <w:r w:rsidRPr="000D7E08">
        <w:t xml:space="preserve">тыс.рублей, на </w:t>
      </w:r>
      <w:r w:rsidR="008B212A">
        <w:t>2025</w:t>
      </w:r>
      <w:r w:rsidRPr="000D7E08">
        <w:t xml:space="preserve"> год –</w:t>
      </w:r>
      <w:r w:rsidR="00FB6207" w:rsidRPr="00FB6207">
        <w:tab/>
        <w:t>1318,226</w:t>
      </w:r>
      <w:r w:rsidRPr="000D7E08">
        <w:t>тыс.рублей.</w:t>
      </w:r>
      <w:r w:rsidR="00D468DE" w:rsidRPr="00D468DE">
        <w:t xml:space="preserve"> </w:t>
      </w:r>
    </w:p>
    <w:p w:rsidR="00D47752" w:rsidRPr="000D7E08" w:rsidRDefault="00D47752" w:rsidP="00623B15">
      <w:pPr>
        <w:keepLines/>
        <w:ind w:firstLine="570"/>
        <w:jc w:val="both"/>
      </w:pPr>
      <w:r w:rsidRPr="000D7E08">
        <w:t xml:space="preserve">- </w:t>
      </w:r>
      <w:r w:rsidR="00D468DE" w:rsidRPr="00D468DE">
        <w:t>на участие в мероприятиях, связанных с памятными датами истории и общегосударственными праздниками</w:t>
      </w:r>
      <w:r w:rsidR="00D468DE">
        <w:t xml:space="preserve"> (и</w:t>
      </w:r>
      <w:r w:rsidR="00D468DE" w:rsidRPr="00D468DE">
        <w:t>ные непрограммные расходы органов муниципальной власти Грабовского сельсовета Бессоновского района Пензенской области</w:t>
      </w:r>
      <w:r w:rsidR="00D468DE">
        <w:t>)</w:t>
      </w:r>
      <w:r w:rsidR="00D468DE" w:rsidRPr="00D468DE">
        <w:t xml:space="preserve"> </w:t>
      </w:r>
      <w:r w:rsidR="002A77CC">
        <w:t xml:space="preserve">на </w:t>
      </w:r>
      <w:r w:rsidR="008B212A">
        <w:t>2023</w:t>
      </w:r>
      <w:r w:rsidRPr="000D7E08">
        <w:t xml:space="preserve"> год запланировано расходов в сумме –</w:t>
      </w:r>
      <w:r w:rsidR="00FB6207">
        <w:t>60</w:t>
      </w:r>
      <w:r w:rsidR="002A77CC">
        <w:t>,</w:t>
      </w:r>
      <w:r w:rsidR="00FB6207">
        <w:t>000</w:t>
      </w:r>
      <w:r w:rsidR="00D468DE" w:rsidRPr="00D468DE">
        <w:t xml:space="preserve">   </w:t>
      </w:r>
      <w:proofErr w:type="spellStart"/>
      <w:r>
        <w:t>тыс</w:t>
      </w:r>
      <w:proofErr w:type="gramStart"/>
      <w:r>
        <w:t>.р</w:t>
      </w:r>
      <w:proofErr w:type="gramEnd"/>
      <w:r>
        <w:t>ублей</w:t>
      </w:r>
      <w:proofErr w:type="spellEnd"/>
      <w:r>
        <w:t xml:space="preserve">, </w:t>
      </w:r>
      <w:r w:rsidR="00682803">
        <w:t xml:space="preserve">на </w:t>
      </w:r>
      <w:r w:rsidR="008B212A">
        <w:t>2024</w:t>
      </w:r>
      <w:r w:rsidR="00682803">
        <w:t>-</w:t>
      </w:r>
      <w:r w:rsidR="008B212A">
        <w:t>2025</w:t>
      </w:r>
      <w:r w:rsidR="00163563" w:rsidRPr="000D7E08">
        <w:t xml:space="preserve"> годы </w:t>
      </w:r>
      <w:r w:rsidR="00163563">
        <w:t>не планируется.</w:t>
      </w:r>
    </w:p>
    <w:p w:rsidR="00665B8D" w:rsidRPr="000D7E08" w:rsidRDefault="00665B8D" w:rsidP="00A05A31">
      <w:pPr>
        <w:pStyle w:val="2"/>
        <w:keepNext w:val="0"/>
        <w:keepLines/>
        <w:spacing w:before="120"/>
        <w:rPr>
          <w:rFonts w:ascii="Times New Roman" w:hAnsi="Times New Roman"/>
          <w:i w:val="0"/>
          <w:sz w:val="24"/>
          <w:szCs w:val="24"/>
          <w:u w:val="single"/>
        </w:rPr>
      </w:pPr>
      <w:r w:rsidRPr="000D7E08">
        <w:rPr>
          <w:rFonts w:ascii="Times New Roman" w:hAnsi="Times New Roman"/>
          <w:i w:val="0"/>
          <w:sz w:val="24"/>
          <w:szCs w:val="24"/>
          <w:u w:val="single"/>
        </w:rPr>
        <w:t xml:space="preserve">Раздел 10 </w:t>
      </w:r>
      <w:r w:rsidR="00FB2088" w:rsidRPr="000D7E08">
        <w:rPr>
          <w:rFonts w:ascii="Times New Roman" w:hAnsi="Times New Roman"/>
          <w:i w:val="0"/>
          <w:sz w:val="24"/>
          <w:szCs w:val="24"/>
          <w:u w:val="single"/>
        </w:rPr>
        <w:t>«</w:t>
      </w:r>
      <w:r w:rsidRPr="000D7E08">
        <w:rPr>
          <w:rFonts w:ascii="Times New Roman" w:hAnsi="Times New Roman"/>
          <w:i w:val="0"/>
          <w:sz w:val="24"/>
          <w:szCs w:val="24"/>
          <w:u w:val="single"/>
        </w:rPr>
        <w:t>СОЦИАЛЬНАЯ ПОЛИТИКА</w:t>
      </w:r>
      <w:r w:rsidR="00FB2088" w:rsidRPr="000D7E08">
        <w:rPr>
          <w:rFonts w:ascii="Times New Roman" w:hAnsi="Times New Roman"/>
          <w:i w:val="0"/>
          <w:sz w:val="24"/>
          <w:szCs w:val="24"/>
          <w:u w:val="single"/>
        </w:rPr>
        <w:t>»</w:t>
      </w:r>
    </w:p>
    <w:p w:rsidR="00665B8D" w:rsidRPr="000D7E08" w:rsidRDefault="00665B8D" w:rsidP="00623B15">
      <w:pPr>
        <w:keepLines/>
        <w:ind w:firstLine="573"/>
        <w:jc w:val="both"/>
      </w:pPr>
      <w:r w:rsidRPr="000D7E08">
        <w:t>По данному разделу отражены рас</w:t>
      </w:r>
      <w:r w:rsidR="00FB2088" w:rsidRPr="000D7E08">
        <w:t>ходы на реализацию муниципальной</w:t>
      </w:r>
      <w:r w:rsidRPr="000D7E08">
        <w:t xml:space="preserve"> программ</w:t>
      </w:r>
      <w:r w:rsidR="00FB2088" w:rsidRPr="000D7E08">
        <w:t>ы</w:t>
      </w:r>
      <w:r w:rsidRPr="000D7E08">
        <w:t xml:space="preserve"> «</w:t>
      </w:r>
      <w:r w:rsidR="00FB2088" w:rsidRPr="000D7E08">
        <w:t>Социальная поддержка граждан Грабовского сельсовета Бессоновского района Пензенской области</w:t>
      </w:r>
      <w:r w:rsidRPr="000D7E08">
        <w:t>»</w:t>
      </w:r>
      <w:r w:rsidR="00FB2088" w:rsidRPr="000D7E08">
        <w:t xml:space="preserve"> </w:t>
      </w:r>
      <w:r w:rsidR="001D215A" w:rsidRPr="000D7E08">
        <w:t>на предоставление мер социальной поддержки муниципальных служащих, вышедших на пенсию</w:t>
      </w:r>
    </w:p>
    <w:p w:rsidR="00665B8D" w:rsidRPr="000D7E08" w:rsidRDefault="00665B8D" w:rsidP="00623B15">
      <w:pPr>
        <w:keepLines/>
        <w:ind w:firstLine="709"/>
        <w:jc w:val="both"/>
      </w:pPr>
      <w:r w:rsidRPr="000D7E08">
        <w:t>Распределение расходов</w:t>
      </w:r>
      <w:r w:rsidR="00D61D28" w:rsidRPr="000D7E08">
        <w:t xml:space="preserve"> по подразделам в </w:t>
      </w:r>
      <w:r w:rsidR="008B212A">
        <w:t>2023</w:t>
      </w:r>
      <w:r w:rsidR="004E40E9">
        <w:t>–</w:t>
      </w:r>
      <w:r w:rsidR="008B212A">
        <w:t>2025</w:t>
      </w:r>
      <w:r w:rsidR="00A25C5D">
        <w:t xml:space="preserve"> годах </w:t>
      </w:r>
      <w:r w:rsidRPr="000D7E08">
        <w:t>характеризуется следующими показателями:</w:t>
      </w:r>
    </w:p>
    <w:p w:rsidR="00665B8D" w:rsidRPr="00CE64CC" w:rsidRDefault="00665B8D" w:rsidP="00623B15">
      <w:pPr>
        <w:keepLines/>
        <w:ind w:firstLine="709"/>
        <w:jc w:val="right"/>
        <w:rPr>
          <w:sz w:val="20"/>
          <w:szCs w:val="20"/>
        </w:rPr>
      </w:pPr>
      <w:r w:rsidRPr="00CE64CC">
        <w:rPr>
          <w:sz w:val="20"/>
          <w:szCs w:val="20"/>
        </w:rPr>
        <w:t>(</w:t>
      </w:r>
      <w:proofErr w:type="spellStart"/>
      <w:r w:rsidRPr="00CE64CC">
        <w:rPr>
          <w:sz w:val="20"/>
          <w:szCs w:val="20"/>
        </w:rPr>
        <w:t>тыс</w:t>
      </w:r>
      <w:proofErr w:type="gramStart"/>
      <w:r w:rsidRPr="00CE64CC">
        <w:rPr>
          <w:sz w:val="20"/>
          <w:szCs w:val="20"/>
        </w:rPr>
        <w:t>.р</w:t>
      </w:r>
      <w:proofErr w:type="gramEnd"/>
      <w:r w:rsidRPr="00CE64CC">
        <w:rPr>
          <w:sz w:val="20"/>
          <w:szCs w:val="20"/>
        </w:rPr>
        <w:t>уб</w:t>
      </w:r>
      <w:proofErr w:type="spellEnd"/>
      <w:r w:rsidRPr="00CE64CC">
        <w:rPr>
          <w:sz w:val="20"/>
          <w:szCs w:val="20"/>
        </w:rPr>
        <w:t>.)</w:t>
      </w:r>
    </w:p>
    <w:tbl>
      <w:tblPr>
        <w:tblW w:w="9757" w:type="dxa"/>
        <w:tblInd w:w="-10" w:type="dxa"/>
        <w:tblLook w:val="04A0" w:firstRow="1" w:lastRow="0" w:firstColumn="1" w:lastColumn="0" w:noHBand="0" w:noVBand="1"/>
      </w:tblPr>
      <w:tblGrid>
        <w:gridCol w:w="5221"/>
        <w:gridCol w:w="567"/>
        <w:gridCol w:w="709"/>
        <w:gridCol w:w="992"/>
        <w:gridCol w:w="993"/>
        <w:gridCol w:w="1275"/>
      </w:tblGrid>
      <w:tr w:rsidR="00FB6207" w:rsidRPr="001B4FC1" w:rsidTr="00FB6207">
        <w:trPr>
          <w:trHeight w:val="499"/>
        </w:trPr>
        <w:tc>
          <w:tcPr>
            <w:tcW w:w="5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207" w:rsidRPr="001B4FC1" w:rsidRDefault="00FB6207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207" w:rsidRPr="001B4FC1" w:rsidRDefault="00FB6207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B4FC1">
              <w:rPr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207" w:rsidRPr="001B4FC1" w:rsidRDefault="00FB6207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B4FC1">
              <w:rPr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207" w:rsidRPr="001B4FC1" w:rsidRDefault="00FB6207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2023</w:t>
            </w:r>
            <w:r w:rsidRPr="001B4FC1">
              <w:rPr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207" w:rsidRPr="001B4FC1" w:rsidRDefault="00FB6207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2024</w:t>
            </w:r>
            <w:r w:rsidRPr="001B4FC1">
              <w:rPr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207" w:rsidRPr="001B4FC1" w:rsidRDefault="00FB6207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2025</w:t>
            </w:r>
            <w:r w:rsidRPr="001B4FC1">
              <w:rPr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FB6207" w:rsidRPr="001B4FC1" w:rsidTr="00FB6207">
        <w:trPr>
          <w:trHeight w:val="279"/>
        </w:trPr>
        <w:tc>
          <w:tcPr>
            <w:tcW w:w="5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207" w:rsidRPr="001B4FC1" w:rsidRDefault="00FB6207" w:rsidP="00623B15">
            <w:pPr>
              <w:keepLines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207" w:rsidRPr="001B4FC1" w:rsidRDefault="00FB6207" w:rsidP="00623B15">
            <w:pPr>
              <w:keepLines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207" w:rsidRPr="001B4FC1" w:rsidRDefault="00FB6207" w:rsidP="00623B15">
            <w:pPr>
              <w:keepLines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207" w:rsidRPr="00FF21F1" w:rsidRDefault="00FB6207" w:rsidP="00FF21F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F21F1">
              <w:rPr>
                <w:b/>
                <w:bCs/>
                <w:color w:val="000000"/>
                <w:sz w:val="20"/>
                <w:szCs w:val="20"/>
              </w:rPr>
              <w:t>82,140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207" w:rsidRPr="00FF21F1" w:rsidRDefault="00FB6207" w:rsidP="00FF21F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F21F1">
              <w:rPr>
                <w:b/>
                <w:bCs/>
                <w:color w:val="000000"/>
                <w:sz w:val="20"/>
                <w:szCs w:val="20"/>
              </w:rPr>
              <w:t>86,340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207" w:rsidRPr="00FF21F1" w:rsidRDefault="00FB6207" w:rsidP="00FF21F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F21F1">
              <w:rPr>
                <w:b/>
                <w:bCs/>
                <w:color w:val="000000"/>
                <w:sz w:val="20"/>
                <w:szCs w:val="20"/>
              </w:rPr>
              <w:t>89,844</w:t>
            </w:r>
          </w:p>
        </w:tc>
      </w:tr>
      <w:tr w:rsidR="00FB6207" w:rsidRPr="001B4FC1" w:rsidTr="00FB6207">
        <w:trPr>
          <w:trHeight w:val="256"/>
        </w:trPr>
        <w:tc>
          <w:tcPr>
            <w:tcW w:w="5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207" w:rsidRPr="001B4FC1" w:rsidRDefault="00FB6207" w:rsidP="00623B15">
            <w:pPr>
              <w:keepLines/>
              <w:rPr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207" w:rsidRPr="001B4FC1" w:rsidRDefault="00FB6207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207" w:rsidRPr="001B4FC1" w:rsidRDefault="00FB6207" w:rsidP="00623B15">
            <w:pPr>
              <w:keepLines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B4FC1">
              <w:rPr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207" w:rsidRPr="00FF21F1" w:rsidRDefault="00FB6207" w:rsidP="002418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F21F1">
              <w:rPr>
                <w:bCs/>
                <w:color w:val="000000"/>
                <w:sz w:val="20"/>
                <w:szCs w:val="20"/>
              </w:rPr>
              <w:t>82,140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207" w:rsidRPr="00FF21F1" w:rsidRDefault="00FB6207" w:rsidP="002418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F21F1">
              <w:rPr>
                <w:bCs/>
                <w:color w:val="000000"/>
                <w:sz w:val="20"/>
                <w:szCs w:val="20"/>
              </w:rPr>
              <w:t>86,340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6207" w:rsidRPr="00FF21F1" w:rsidRDefault="00FB6207" w:rsidP="002418F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F21F1">
              <w:rPr>
                <w:bCs/>
                <w:color w:val="000000"/>
                <w:sz w:val="20"/>
                <w:szCs w:val="20"/>
              </w:rPr>
              <w:t>89,844</w:t>
            </w:r>
          </w:p>
        </w:tc>
      </w:tr>
    </w:tbl>
    <w:p w:rsidR="0093654C" w:rsidRPr="000D7E08" w:rsidRDefault="00982E60" w:rsidP="00623B15">
      <w:pPr>
        <w:pStyle w:val="1"/>
        <w:keepNext w:val="0"/>
        <w:keepLines/>
        <w:shd w:val="clear" w:color="auto" w:fill="F2F2F2" w:themeFill="background1" w:themeFillShade="F2"/>
        <w:spacing w:before="240"/>
        <w:ind w:left="431" w:hanging="431"/>
        <w:jc w:val="center"/>
        <w:rPr>
          <w:b/>
          <w:sz w:val="24"/>
          <w:szCs w:val="24"/>
        </w:rPr>
      </w:pPr>
      <w:r w:rsidRPr="000D7E08">
        <w:rPr>
          <w:b/>
          <w:sz w:val="24"/>
          <w:szCs w:val="24"/>
        </w:rPr>
        <w:t xml:space="preserve">3. </w:t>
      </w:r>
      <w:r w:rsidR="0092688D" w:rsidRPr="000D7E08">
        <w:rPr>
          <w:b/>
          <w:sz w:val="24"/>
          <w:szCs w:val="24"/>
        </w:rPr>
        <w:t xml:space="preserve">ДЕФИЦИТ </w:t>
      </w:r>
      <w:r w:rsidR="006F4632" w:rsidRPr="000D7E08">
        <w:rPr>
          <w:b/>
          <w:sz w:val="24"/>
          <w:szCs w:val="24"/>
        </w:rPr>
        <w:t xml:space="preserve">(ПРОФИЦИТ) </w:t>
      </w:r>
      <w:r w:rsidR="0092688D" w:rsidRPr="000D7E08">
        <w:rPr>
          <w:b/>
          <w:sz w:val="24"/>
          <w:szCs w:val="24"/>
        </w:rPr>
        <w:t xml:space="preserve">БЮДЖЕТА </w:t>
      </w:r>
      <w:r w:rsidR="001668F2" w:rsidRPr="000D7E08">
        <w:rPr>
          <w:b/>
          <w:sz w:val="24"/>
          <w:szCs w:val="24"/>
        </w:rPr>
        <w:t>ГРАБОВСКОГО СЕЛЬСОВЕТА</w:t>
      </w:r>
      <w:r w:rsidR="0092688D" w:rsidRPr="000D7E08">
        <w:rPr>
          <w:b/>
          <w:sz w:val="24"/>
          <w:szCs w:val="24"/>
        </w:rPr>
        <w:t xml:space="preserve"> </w:t>
      </w:r>
      <w:r w:rsidR="0092688D" w:rsidRPr="000D7E08">
        <w:rPr>
          <w:b/>
          <w:sz w:val="24"/>
          <w:szCs w:val="24"/>
        </w:rPr>
        <w:br/>
        <w:t>И ИСТОЧНИКИ ВНУТРЕННЕГО ФИНАНСИРОВАНИЯ ДЕФИЦИТА БЮДЖЕТА</w:t>
      </w:r>
    </w:p>
    <w:p w:rsidR="006F4632" w:rsidRPr="000D7E08" w:rsidRDefault="006F4632" w:rsidP="00623B15">
      <w:pPr>
        <w:keepLines/>
        <w:ind w:firstLine="993"/>
        <w:jc w:val="both"/>
      </w:pPr>
      <w:r w:rsidRPr="000D7E08">
        <w:t xml:space="preserve">Проект бюджета сформирован </w:t>
      </w:r>
      <w:r w:rsidR="00812DCC" w:rsidRPr="000D7E08">
        <w:t xml:space="preserve">на </w:t>
      </w:r>
      <w:r w:rsidR="008B212A">
        <w:t>2023</w:t>
      </w:r>
      <w:r w:rsidR="00812DCC" w:rsidRPr="000D7E08">
        <w:t xml:space="preserve"> год  </w:t>
      </w:r>
      <w:r w:rsidR="00A05A31">
        <w:t xml:space="preserve">и плановый период </w:t>
      </w:r>
      <w:r w:rsidR="008B212A">
        <w:t>2024</w:t>
      </w:r>
      <w:r w:rsidR="00A05A31">
        <w:t>-</w:t>
      </w:r>
      <w:r w:rsidR="008B212A">
        <w:t>2025</w:t>
      </w:r>
      <w:r w:rsidR="00A05A31">
        <w:t xml:space="preserve"> годов без дефицита/профицита ежегодно</w:t>
      </w:r>
      <w:r w:rsidR="00682803">
        <w:t xml:space="preserve"> (дефицит/профицит ежегодно равен нулю)</w:t>
      </w:r>
      <w:r w:rsidR="00CE64CC">
        <w:t>.</w:t>
      </w:r>
    </w:p>
    <w:p w:rsidR="001E4B4F" w:rsidRPr="000D7E08" w:rsidRDefault="006F4632" w:rsidP="00A05A31">
      <w:pPr>
        <w:keepLines/>
        <w:ind w:firstLine="993"/>
        <w:jc w:val="both"/>
      </w:pPr>
      <w:r w:rsidRPr="000D7E08">
        <w:t xml:space="preserve">Сбалансированность бюджета достигается за счет </w:t>
      </w:r>
      <w:r w:rsidR="00A05A31">
        <w:t xml:space="preserve">равенства доходов </w:t>
      </w:r>
      <w:r w:rsidR="00682803">
        <w:t>и расходов</w:t>
      </w:r>
      <w:r w:rsidRPr="000D7E08">
        <w:t>.</w:t>
      </w:r>
    </w:p>
    <w:p w:rsidR="009320FD" w:rsidRPr="000D7E08" w:rsidRDefault="00141D46" w:rsidP="00623B15">
      <w:pPr>
        <w:pStyle w:val="1"/>
        <w:keepNext w:val="0"/>
        <w:keepLines/>
        <w:shd w:val="clear" w:color="auto" w:fill="F2F2F2" w:themeFill="background1" w:themeFillShade="F2"/>
        <w:spacing w:before="240" w:after="240"/>
        <w:ind w:left="431" w:hanging="43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="009320FD" w:rsidRPr="00874245">
        <w:rPr>
          <w:b/>
          <w:caps/>
          <w:sz w:val="24"/>
          <w:szCs w:val="24"/>
        </w:rPr>
        <w:t>Муниципальный долг</w:t>
      </w:r>
      <w:r w:rsidR="009320FD" w:rsidRPr="000D7E08">
        <w:rPr>
          <w:b/>
          <w:sz w:val="24"/>
          <w:szCs w:val="24"/>
        </w:rPr>
        <w:t xml:space="preserve"> </w:t>
      </w:r>
      <w:r w:rsidR="00874245" w:rsidRPr="000D7E08">
        <w:rPr>
          <w:b/>
          <w:sz w:val="24"/>
          <w:szCs w:val="24"/>
        </w:rPr>
        <w:t>ГРАБОВСКОГО СЕЛЬСОВЕТА</w:t>
      </w:r>
    </w:p>
    <w:p w:rsidR="009320FD" w:rsidRPr="000D7E08" w:rsidRDefault="009320FD" w:rsidP="00623B15">
      <w:pPr>
        <w:keepLines/>
        <w:autoSpaceDE w:val="0"/>
        <w:autoSpaceDN w:val="0"/>
        <w:adjustRightInd w:val="0"/>
        <w:ind w:firstLine="539"/>
        <w:jc w:val="both"/>
      </w:pPr>
      <w:proofErr w:type="gramStart"/>
      <w:r w:rsidRPr="000D7E08">
        <w:t xml:space="preserve">В соответствии со статьей 107 Бюджетного кодекса РФ решением о местном бюджете устанавливается верхний предел муниципального долга по состоянию на 1 января года, следующего за очередным финансовым годом (очередным финансовым годом и каждым годом планового периода), представляющий собой расчетный показатель, с указанием, в том числе верхнего предела долга по муниципальным гарантиям. </w:t>
      </w:r>
      <w:proofErr w:type="gramEnd"/>
    </w:p>
    <w:p w:rsidR="00A05A31" w:rsidRDefault="009320FD" w:rsidP="00623B15">
      <w:pPr>
        <w:keepLines/>
        <w:ind w:firstLine="539"/>
        <w:jc w:val="both"/>
      </w:pPr>
      <w:r w:rsidRPr="000D7E08">
        <w:t xml:space="preserve">Расчет верхнего предела долга на начало соответствующего года произведён исходя из </w:t>
      </w:r>
      <w:r w:rsidR="00141D46">
        <w:t xml:space="preserve">возможного </w:t>
      </w:r>
      <w:r w:rsidRPr="000D7E08">
        <w:t xml:space="preserve">объема долга на 1 января </w:t>
      </w:r>
      <w:r w:rsidR="00141D46">
        <w:t>планируемого</w:t>
      </w:r>
      <w:r w:rsidRPr="000D7E08">
        <w:t xml:space="preserve"> года, привлечения</w:t>
      </w:r>
      <w:r w:rsidR="00141D46">
        <w:t xml:space="preserve"> </w:t>
      </w:r>
      <w:r w:rsidRPr="000D7E08">
        <w:t>в течение планируемого года</w:t>
      </w:r>
      <w:r w:rsidR="00141D46">
        <w:t xml:space="preserve"> </w:t>
      </w:r>
      <w:r w:rsidRPr="000D7E08">
        <w:t>новых</w:t>
      </w:r>
      <w:r w:rsidR="00141D46">
        <w:t xml:space="preserve"> </w:t>
      </w:r>
      <w:r w:rsidRPr="000D7E08">
        <w:t>заимствований,</w:t>
      </w:r>
      <w:r w:rsidR="00141D46">
        <w:t xml:space="preserve"> </w:t>
      </w:r>
      <w:r w:rsidRPr="000D7E08">
        <w:t>погашения</w:t>
      </w:r>
      <w:r w:rsidR="00141D46">
        <w:t xml:space="preserve"> </w:t>
      </w:r>
      <w:r w:rsidRPr="000D7E08">
        <w:t xml:space="preserve">в планируемом году долговых обязательств и объёма исполнения обязательств по предоставленным гарантиям. </w:t>
      </w:r>
    </w:p>
    <w:p w:rsidR="009320FD" w:rsidRPr="000D7E08" w:rsidRDefault="009320FD" w:rsidP="00623B15">
      <w:pPr>
        <w:keepLines/>
        <w:ind w:firstLine="539"/>
        <w:jc w:val="both"/>
      </w:pPr>
      <w:r w:rsidRPr="000D7E08">
        <w:t xml:space="preserve">В связи с этим верхний предел муниципального долга </w:t>
      </w:r>
      <w:r w:rsidR="001668F2" w:rsidRPr="000D7E08">
        <w:t>Грабовского сельсовета</w:t>
      </w:r>
      <w:r w:rsidRPr="000D7E08">
        <w:t xml:space="preserve"> Бессоновского района Пензенской области </w:t>
      </w:r>
      <w:r w:rsidR="00A05A31" w:rsidRPr="000D7E08">
        <w:t xml:space="preserve">на 1 января </w:t>
      </w:r>
      <w:r w:rsidR="008B212A">
        <w:t>2024</w:t>
      </w:r>
      <w:r w:rsidR="00A05A31" w:rsidRPr="000D7E08">
        <w:t xml:space="preserve"> года, на 1 января </w:t>
      </w:r>
      <w:r w:rsidR="008B212A">
        <w:t>2025</w:t>
      </w:r>
      <w:r w:rsidR="00A05A31" w:rsidRPr="000D7E08">
        <w:t xml:space="preserve"> года</w:t>
      </w:r>
      <w:r w:rsidR="00A05A31">
        <w:t xml:space="preserve">, на 1 января </w:t>
      </w:r>
      <w:r w:rsidR="00FF21F1">
        <w:t xml:space="preserve">2026 </w:t>
      </w:r>
      <w:r w:rsidR="00A05A31" w:rsidRPr="000D7E08">
        <w:t xml:space="preserve">года  равен </w:t>
      </w:r>
      <w:r w:rsidR="00A05A31">
        <w:t>нулю</w:t>
      </w:r>
      <w:r w:rsidRPr="000D7E08">
        <w:t>.</w:t>
      </w:r>
      <w:r w:rsidR="00A05A31">
        <w:t xml:space="preserve"> </w:t>
      </w:r>
      <w:r w:rsidRPr="000D7E08">
        <w:t xml:space="preserve">Верхний предел муниципального долга </w:t>
      </w:r>
      <w:r w:rsidR="001668F2" w:rsidRPr="000D7E08">
        <w:t>Грабовского сельсовета</w:t>
      </w:r>
      <w:r w:rsidRPr="000D7E08">
        <w:t xml:space="preserve"> по муниципальным</w:t>
      </w:r>
      <w:r w:rsidR="00692E3B" w:rsidRPr="000D7E08">
        <w:t xml:space="preserve"> гарантиям на 1 января </w:t>
      </w:r>
      <w:r w:rsidR="008B212A">
        <w:t>2024</w:t>
      </w:r>
      <w:r w:rsidR="00692E3B" w:rsidRPr="000D7E08">
        <w:t xml:space="preserve"> года</w:t>
      </w:r>
      <w:r w:rsidRPr="000D7E08">
        <w:t xml:space="preserve">, на 1 января </w:t>
      </w:r>
      <w:r w:rsidR="008B212A">
        <w:t>2025</w:t>
      </w:r>
      <w:r w:rsidRPr="000D7E08">
        <w:t xml:space="preserve"> года</w:t>
      </w:r>
      <w:r w:rsidR="00A05A31">
        <w:t xml:space="preserve">, на 1 января </w:t>
      </w:r>
      <w:r w:rsidR="00FF21F1">
        <w:t xml:space="preserve">2026 </w:t>
      </w:r>
      <w:r w:rsidR="00692E3B" w:rsidRPr="000D7E08">
        <w:t xml:space="preserve">года  равен </w:t>
      </w:r>
      <w:r w:rsidR="00A05A31">
        <w:t>нулю</w:t>
      </w:r>
      <w:r w:rsidR="00692E3B" w:rsidRPr="000D7E08">
        <w:t>.</w:t>
      </w:r>
    </w:p>
    <w:p w:rsidR="00141D46" w:rsidRDefault="00141D46" w:rsidP="00623B15">
      <w:pPr>
        <w:keepLines/>
      </w:pPr>
    </w:p>
    <w:p w:rsidR="00682803" w:rsidRDefault="00682803" w:rsidP="00623B15">
      <w:pPr>
        <w:keepLines/>
      </w:pPr>
    </w:p>
    <w:p w:rsidR="00E53F7B" w:rsidRDefault="00E53F7B" w:rsidP="00623B15">
      <w:pPr>
        <w:keepLines/>
      </w:pPr>
    </w:p>
    <w:p w:rsidR="001E4B4F" w:rsidRDefault="0093654C" w:rsidP="00623B15">
      <w:pPr>
        <w:keepLines/>
      </w:pPr>
      <w:r w:rsidRPr="000D7E08">
        <w:t>Глава</w:t>
      </w:r>
      <w:r w:rsidR="001E4B4F" w:rsidRPr="000D7E08">
        <w:t xml:space="preserve"> администрации</w:t>
      </w:r>
      <w:r w:rsidR="00A05A31">
        <w:t xml:space="preserve"> </w:t>
      </w:r>
      <w:r w:rsidR="001668F2" w:rsidRPr="000D7E08">
        <w:t>Грабовского сельсовета</w:t>
      </w:r>
      <w:r w:rsidR="001E4B4F" w:rsidRPr="000D7E08">
        <w:t xml:space="preserve">                        </w:t>
      </w:r>
      <w:r w:rsidR="008A1453" w:rsidRPr="000D7E08">
        <w:t xml:space="preserve">  </w:t>
      </w:r>
      <w:r w:rsidR="006F4632" w:rsidRPr="000D7E08">
        <w:t xml:space="preserve">  </w:t>
      </w:r>
      <w:r w:rsidR="00141D46">
        <w:tab/>
      </w:r>
      <w:r w:rsidR="00141D46">
        <w:tab/>
      </w:r>
      <w:r w:rsidR="006F4632" w:rsidRPr="000D7E08">
        <w:t xml:space="preserve"> </w:t>
      </w:r>
      <w:r w:rsidR="008A1453" w:rsidRPr="000D7E08">
        <w:t>А.Н. Барашенков</w:t>
      </w:r>
    </w:p>
    <w:p w:rsidR="00141D46" w:rsidRDefault="00141D46" w:rsidP="00623B15">
      <w:pPr>
        <w:keepLines/>
      </w:pPr>
    </w:p>
    <w:p w:rsidR="00141D46" w:rsidRPr="000D7E08" w:rsidRDefault="00141D46" w:rsidP="00623B15">
      <w:pPr>
        <w:keepLines/>
      </w:pPr>
      <w:r>
        <w:t>Главный бухгалтер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Паутова Ю.С.</w:t>
      </w:r>
    </w:p>
    <w:sectPr w:rsidR="00141D46" w:rsidRPr="000D7E08" w:rsidSect="00A05A3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1134" w:bottom="993" w:left="1134" w:header="720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E89" w:rsidRDefault="00BF1E89">
      <w:r>
        <w:separator/>
      </w:r>
    </w:p>
  </w:endnote>
  <w:endnote w:type="continuationSeparator" w:id="0">
    <w:p w:rsidR="00BF1E89" w:rsidRDefault="00BF1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F7B" w:rsidRDefault="00E53F7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-57104789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E53F7B" w:rsidRPr="00E53F7B" w:rsidRDefault="00E53F7B">
            <w:pPr>
              <w:pStyle w:val="aa"/>
              <w:jc w:val="right"/>
              <w:rPr>
                <w:sz w:val="16"/>
                <w:szCs w:val="16"/>
              </w:rPr>
            </w:pPr>
            <w:r w:rsidRPr="00E53F7B">
              <w:rPr>
                <w:sz w:val="16"/>
                <w:szCs w:val="16"/>
              </w:rPr>
              <w:t xml:space="preserve">Страница </w:t>
            </w:r>
            <w:r w:rsidRPr="00E53F7B">
              <w:rPr>
                <w:b/>
                <w:bCs/>
                <w:sz w:val="16"/>
                <w:szCs w:val="16"/>
              </w:rPr>
              <w:fldChar w:fldCharType="begin"/>
            </w:r>
            <w:r w:rsidRPr="00E53F7B">
              <w:rPr>
                <w:b/>
                <w:bCs/>
                <w:sz w:val="16"/>
                <w:szCs w:val="16"/>
              </w:rPr>
              <w:instrText>PAGE</w:instrText>
            </w:r>
            <w:r w:rsidRPr="00E53F7B">
              <w:rPr>
                <w:b/>
                <w:bCs/>
                <w:sz w:val="16"/>
                <w:szCs w:val="16"/>
              </w:rPr>
              <w:fldChar w:fldCharType="separate"/>
            </w:r>
            <w:r w:rsidR="001C3EE3">
              <w:rPr>
                <w:b/>
                <w:bCs/>
                <w:noProof/>
                <w:sz w:val="16"/>
                <w:szCs w:val="16"/>
              </w:rPr>
              <w:t>11</w:t>
            </w:r>
            <w:r w:rsidRPr="00E53F7B">
              <w:rPr>
                <w:b/>
                <w:bCs/>
                <w:sz w:val="16"/>
                <w:szCs w:val="16"/>
              </w:rPr>
              <w:fldChar w:fldCharType="end"/>
            </w:r>
            <w:r w:rsidRPr="00E53F7B">
              <w:rPr>
                <w:sz w:val="16"/>
                <w:szCs w:val="16"/>
              </w:rPr>
              <w:t xml:space="preserve"> из </w:t>
            </w:r>
            <w:r w:rsidRPr="00E53F7B">
              <w:rPr>
                <w:b/>
                <w:bCs/>
                <w:sz w:val="16"/>
                <w:szCs w:val="16"/>
              </w:rPr>
              <w:fldChar w:fldCharType="begin"/>
            </w:r>
            <w:r w:rsidRPr="00E53F7B">
              <w:rPr>
                <w:b/>
                <w:bCs/>
                <w:sz w:val="16"/>
                <w:szCs w:val="16"/>
              </w:rPr>
              <w:instrText>NUMPAGES</w:instrText>
            </w:r>
            <w:r w:rsidRPr="00E53F7B">
              <w:rPr>
                <w:b/>
                <w:bCs/>
                <w:sz w:val="16"/>
                <w:szCs w:val="16"/>
              </w:rPr>
              <w:fldChar w:fldCharType="separate"/>
            </w:r>
            <w:r w:rsidR="001C3EE3">
              <w:rPr>
                <w:b/>
                <w:bCs/>
                <w:noProof/>
                <w:sz w:val="16"/>
                <w:szCs w:val="16"/>
              </w:rPr>
              <w:t>11</w:t>
            </w:r>
            <w:r w:rsidRPr="00E53F7B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E53F7B" w:rsidRDefault="00E53F7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F7B" w:rsidRDefault="00E53F7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E89" w:rsidRDefault="00BF1E89">
      <w:r>
        <w:separator/>
      </w:r>
    </w:p>
  </w:footnote>
  <w:footnote w:type="continuationSeparator" w:id="0">
    <w:p w:rsidR="00BF1E89" w:rsidRDefault="00BF1E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F7B" w:rsidRDefault="00E53F7B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F7B" w:rsidRDefault="00E53F7B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F7B" w:rsidRDefault="00E53F7B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2AAF3F53"/>
    <w:multiLevelType w:val="hybridMultilevel"/>
    <w:tmpl w:val="2278A196"/>
    <w:lvl w:ilvl="0" w:tplc="BD18BB2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9B46104"/>
    <w:multiLevelType w:val="hybridMultilevel"/>
    <w:tmpl w:val="4ABED5FA"/>
    <w:lvl w:ilvl="0" w:tplc="2994810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3A825226"/>
    <w:multiLevelType w:val="hybridMultilevel"/>
    <w:tmpl w:val="448AF8AA"/>
    <w:lvl w:ilvl="0" w:tplc="37E486F8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>
    <w:nsid w:val="58120529"/>
    <w:multiLevelType w:val="hybridMultilevel"/>
    <w:tmpl w:val="CB4A5616"/>
    <w:lvl w:ilvl="0" w:tplc="7536125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6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4"/>
  </w:num>
  <w:num w:numId="27">
    <w:abstractNumId w:val="0"/>
  </w:num>
  <w:num w:numId="28">
    <w:abstractNumId w:val="0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B82"/>
    <w:rsid w:val="00001CD9"/>
    <w:rsid w:val="00010BFB"/>
    <w:rsid w:val="0001416D"/>
    <w:rsid w:val="00015115"/>
    <w:rsid w:val="00016ACC"/>
    <w:rsid w:val="00021498"/>
    <w:rsid w:val="00025988"/>
    <w:rsid w:val="00044ADD"/>
    <w:rsid w:val="00044E05"/>
    <w:rsid w:val="0004719E"/>
    <w:rsid w:val="00050C4D"/>
    <w:rsid w:val="00052278"/>
    <w:rsid w:val="00052BC0"/>
    <w:rsid w:val="00053921"/>
    <w:rsid w:val="000638E9"/>
    <w:rsid w:val="000736EB"/>
    <w:rsid w:val="00074254"/>
    <w:rsid w:val="0008207B"/>
    <w:rsid w:val="00084927"/>
    <w:rsid w:val="000A307E"/>
    <w:rsid w:val="000D782C"/>
    <w:rsid w:val="000D7E08"/>
    <w:rsid w:val="000E06BE"/>
    <w:rsid w:val="000E287B"/>
    <w:rsid w:val="000E40B6"/>
    <w:rsid w:val="000F188E"/>
    <w:rsid w:val="000F6526"/>
    <w:rsid w:val="001034BD"/>
    <w:rsid w:val="00113DF7"/>
    <w:rsid w:val="00126FF7"/>
    <w:rsid w:val="00127DFE"/>
    <w:rsid w:val="00135D21"/>
    <w:rsid w:val="00141D46"/>
    <w:rsid w:val="00144663"/>
    <w:rsid w:val="001478C7"/>
    <w:rsid w:val="001550D4"/>
    <w:rsid w:val="00157625"/>
    <w:rsid w:val="00160533"/>
    <w:rsid w:val="00160DDC"/>
    <w:rsid w:val="00162E8F"/>
    <w:rsid w:val="00163563"/>
    <w:rsid w:val="00164114"/>
    <w:rsid w:val="001668F2"/>
    <w:rsid w:val="0018085B"/>
    <w:rsid w:val="001922CA"/>
    <w:rsid w:val="001A5363"/>
    <w:rsid w:val="001A6729"/>
    <w:rsid w:val="001B09B0"/>
    <w:rsid w:val="001B0C43"/>
    <w:rsid w:val="001B4069"/>
    <w:rsid w:val="001B4FC1"/>
    <w:rsid w:val="001C39D3"/>
    <w:rsid w:val="001C3EE3"/>
    <w:rsid w:val="001C73C1"/>
    <w:rsid w:val="001D215A"/>
    <w:rsid w:val="001D3C40"/>
    <w:rsid w:val="001E05F7"/>
    <w:rsid w:val="001E4B4F"/>
    <w:rsid w:val="001E7C0F"/>
    <w:rsid w:val="001F1BEB"/>
    <w:rsid w:val="001F3529"/>
    <w:rsid w:val="001F634C"/>
    <w:rsid w:val="002005CD"/>
    <w:rsid w:val="00202B70"/>
    <w:rsid w:val="002251CE"/>
    <w:rsid w:val="0022575D"/>
    <w:rsid w:val="00241270"/>
    <w:rsid w:val="002418F3"/>
    <w:rsid w:val="002507BD"/>
    <w:rsid w:val="00250CE9"/>
    <w:rsid w:val="00255A7F"/>
    <w:rsid w:val="00255FAA"/>
    <w:rsid w:val="00262D69"/>
    <w:rsid w:val="00271702"/>
    <w:rsid w:val="00277BBA"/>
    <w:rsid w:val="0028012C"/>
    <w:rsid w:val="00285303"/>
    <w:rsid w:val="0029632C"/>
    <w:rsid w:val="002A77CC"/>
    <w:rsid w:val="002B021B"/>
    <w:rsid w:val="002B40B9"/>
    <w:rsid w:val="002B49DC"/>
    <w:rsid w:val="002B61E3"/>
    <w:rsid w:val="002C6A93"/>
    <w:rsid w:val="002E4061"/>
    <w:rsid w:val="002E7C08"/>
    <w:rsid w:val="002F62BC"/>
    <w:rsid w:val="002F6726"/>
    <w:rsid w:val="002F749E"/>
    <w:rsid w:val="0030041D"/>
    <w:rsid w:val="003028CD"/>
    <w:rsid w:val="00304921"/>
    <w:rsid w:val="003065B6"/>
    <w:rsid w:val="003106DC"/>
    <w:rsid w:val="0031266B"/>
    <w:rsid w:val="00314816"/>
    <w:rsid w:val="00315793"/>
    <w:rsid w:val="00331B20"/>
    <w:rsid w:val="00334EA7"/>
    <w:rsid w:val="003461CF"/>
    <w:rsid w:val="00360EB2"/>
    <w:rsid w:val="00365B1E"/>
    <w:rsid w:val="00367DB5"/>
    <w:rsid w:val="00370078"/>
    <w:rsid w:val="0037778D"/>
    <w:rsid w:val="00383A14"/>
    <w:rsid w:val="003A1FE1"/>
    <w:rsid w:val="003A3321"/>
    <w:rsid w:val="003B1420"/>
    <w:rsid w:val="003B4973"/>
    <w:rsid w:val="003B4AB4"/>
    <w:rsid w:val="003B5C8F"/>
    <w:rsid w:val="003C37EE"/>
    <w:rsid w:val="003C5B17"/>
    <w:rsid w:val="003C653E"/>
    <w:rsid w:val="003D0781"/>
    <w:rsid w:val="003D354D"/>
    <w:rsid w:val="003D54B2"/>
    <w:rsid w:val="003E6AFE"/>
    <w:rsid w:val="003F5990"/>
    <w:rsid w:val="003F7621"/>
    <w:rsid w:val="00401F62"/>
    <w:rsid w:val="00402C89"/>
    <w:rsid w:val="004076DF"/>
    <w:rsid w:val="00413DC1"/>
    <w:rsid w:val="004144BB"/>
    <w:rsid w:val="00426FD0"/>
    <w:rsid w:val="004271DB"/>
    <w:rsid w:val="00430A59"/>
    <w:rsid w:val="00432A4B"/>
    <w:rsid w:val="00432B7C"/>
    <w:rsid w:val="00435E39"/>
    <w:rsid w:val="00442EFF"/>
    <w:rsid w:val="00445E5E"/>
    <w:rsid w:val="0045466F"/>
    <w:rsid w:val="004603C5"/>
    <w:rsid w:val="00461470"/>
    <w:rsid w:val="004644BE"/>
    <w:rsid w:val="00466524"/>
    <w:rsid w:val="0048041B"/>
    <w:rsid w:val="00496698"/>
    <w:rsid w:val="004A3FC6"/>
    <w:rsid w:val="004B1668"/>
    <w:rsid w:val="004B38F7"/>
    <w:rsid w:val="004C1BBD"/>
    <w:rsid w:val="004C7FE6"/>
    <w:rsid w:val="004D572E"/>
    <w:rsid w:val="004D6484"/>
    <w:rsid w:val="004E01EF"/>
    <w:rsid w:val="004E40E9"/>
    <w:rsid w:val="004E6494"/>
    <w:rsid w:val="00501250"/>
    <w:rsid w:val="005062F4"/>
    <w:rsid w:val="0051394A"/>
    <w:rsid w:val="00516A04"/>
    <w:rsid w:val="00521D34"/>
    <w:rsid w:val="005231D2"/>
    <w:rsid w:val="00532108"/>
    <w:rsid w:val="0054543C"/>
    <w:rsid w:val="005561C6"/>
    <w:rsid w:val="005717A9"/>
    <w:rsid w:val="005A459E"/>
    <w:rsid w:val="005A6B82"/>
    <w:rsid w:val="005C15E6"/>
    <w:rsid w:val="005C3A60"/>
    <w:rsid w:val="005C5DE5"/>
    <w:rsid w:val="00600736"/>
    <w:rsid w:val="00605480"/>
    <w:rsid w:val="00613EBA"/>
    <w:rsid w:val="0061655D"/>
    <w:rsid w:val="00623B15"/>
    <w:rsid w:val="006311FB"/>
    <w:rsid w:val="00632EF9"/>
    <w:rsid w:val="006342E2"/>
    <w:rsid w:val="006366E0"/>
    <w:rsid w:val="006528C1"/>
    <w:rsid w:val="00654E73"/>
    <w:rsid w:val="00656607"/>
    <w:rsid w:val="006608E3"/>
    <w:rsid w:val="00665B8D"/>
    <w:rsid w:val="00670A7D"/>
    <w:rsid w:val="00682803"/>
    <w:rsid w:val="00691B8A"/>
    <w:rsid w:val="00692117"/>
    <w:rsid w:val="00692E3B"/>
    <w:rsid w:val="00697E70"/>
    <w:rsid w:val="006A408C"/>
    <w:rsid w:val="006B1B31"/>
    <w:rsid w:val="006D366B"/>
    <w:rsid w:val="006F0496"/>
    <w:rsid w:val="006F42F1"/>
    <w:rsid w:val="006F4632"/>
    <w:rsid w:val="006F7AF5"/>
    <w:rsid w:val="007036F1"/>
    <w:rsid w:val="00707558"/>
    <w:rsid w:val="00713919"/>
    <w:rsid w:val="00714778"/>
    <w:rsid w:val="00730906"/>
    <w:rsid w:val="0073284C"/>
    <w:rsid w:val="00760917"/>
    <w:rsid w:val="00764FEE"/>
    <w:rsid w:val="0076642C"/>
    <w:rsid w:val="007700F0"/>
    <w:rsid w:val="00772706"/>
    <w:rsid w:val="00785E23"/>
    <w:rsid w:val="00792286"/>
    <w:rsid w:val="00792786"/>
    <w:rsid w:val="007949C9"/>
    <w:rsid w:val="007A0FB9"/>
    <w:rsid w:val="007B7CEC"/>
    <w:rsid w:val="007D5A91"/>
    <w:rsid w:val="007E2DF2"/>
    <w:rsid w:val="007E6835"/>
    <w:rsid w:val="007E79E9"/>
    <w:rsid w:val="008052AC"/>
    <w:rsid w:val="008054EC"/>
    <w:rsid w:val="008128EC"/>
    <w:rsid w:val="00812DCC"/>
    <w:rsid w:val="00813200"/>
    <w:rsid w:val="008132C6"/>
    <w:rsid w:val="00820F99"/>
    <w:rsid w:val="008330FF"/>
    <w:rsid w:val="00844165"/>
    <w:rsid w:val="008473C5"/>
    <w:rsid w:val="008550AB"/>
    <w:rsid w:val="00874245"/>
    <w:rsid w:val="00875E15"/>
    <w:rsid w:val="0087732C"/>
    <w:rsid w:val="00892EA0"/>
    <w:rsid w:val="008A1453"/>
    <w:rsid w:val="008A38B3"/>
    <w:rsid w:val="008A3C25"/>
    <w:rsid w:val="008A6265"/>
    <w:rsid w:val="008B0E9A"/>
    <w:rsid w:val="008B212A"/>
    <w:rsid w:val="008B39E7"/>
    <w:rsid w:val="008C0F57"/>
    <w:rsid w:val="008C1233"/>
    <w:rsid w:val="008C13F3"/>
    <w:rsid w:val="008C5BC0"/>
    <w:rsid w:val="008E114B"/>
    <w:rsid w:val="008E3B02"/>
    <w:rsid w:val="008E7736"/>
    <w:rsid w:val="008F11A9"/>
    <w:rsid w:val="00900280"/>
    <w:rsid w:val="00905FB7"/>
    <w:rsid w:val="00916E0F"/>
    <w:rsid w:val="0092494B"/>
    <w:rsid w:val="0092688D"/>
    <w:rsid w:val="009320FD"/>
    <w:rsid w:val="0093654C"/>
    <w:rsid w:val="009415D9"/>
    <w:rsid w:val="00945F8F"/>
    <w:rsid w:val="009670EB"/>
    <w:rsid w:val="00967F2E"/>
    <w:rsid w:val="00973C0A"/>
    <w:rsid w:val="00973E12"/>
    <w:rsid w:val="0098125E"/>
    <w:rsid w:val="00982E60"/>
    <w:rsid w:val="009837C8"/>
    <w:rsid w:val="009905EA"/>
    <w:rsid w:val="009A281D"/>
    <w:rsid w:val="009A41AF"/>
    <w:rsid w:val="009B0335"/>
    <w:rsid w:val="009B27BE"/>
    <w:rsid w:val="009C2FA0"/>
    <w:rsid w:val="009C5026"/>
    <w:rsid w:val="009C7FEA"/>
    <w:rsid w:val="009D2B92"/>
    <w:rsid w:val="009E3322"/>
    <w:rsid w:val="00A05A31"/>
    <w:rsid w:val="00A210FA"/>
    <w:rsid w:val="00A25C5D"/>
    <w:rsid w:val="00A33A08"/>
    <w:rsid w:val="00A35F3E"/>
    <w:rsid w:val="00A40A35"/>
    <w:rsid w:val="00A46A3F"/>
    <w:rsid w:val="00A46D93"/>
    <w:rsid w:val="00A4725D"/>
    <w:rsid w:val="00A556B5"/>
    <w:rsid w:val="00A573E5"/>
    <w:rsid w:val="00A83E2A"/>
    <w:rsid w:val="00A840CE"/>
    <w:rsid w:val="00A93FE4"/>
    <w:rsid w:val="00AA5CA3"/>
    <w:rsid w:val="00AB2DF0"/>
    <w:rsid w:val="00AD2111"/>
    <w:rsid w:val="00AE5F87"/>
    <w:rsid w:val="00AF125F"/>
    <w:rsid w:val="00AF76AD"/>
    <w:rsid w:val="00B02865"/>
    <w:rsid w:val="00B233F2"/>
    <w:rsid w:val="00B26A61"/>
    <w:rsid w:val="00B30EB8"/>
    <w:rsid w:val="00B31888"/>
    <w:rsid w:val="00B41505"/>
    <w:rsid w:val="00B41778"/>
    <w:rsid w:val="00B426A3"/>
    <w:rsid w:val="00B433DA"/>
    <w:rsid w:val="00B61D2D"/>
    <w:rsid w:val="00B62F73"/>
    <w:rsid w:val="00B63B02"/>
    <w:rsid w:val="00B65F71"/>
    <w:rsid w:val="00B660FF"/>
    <w:rsid w:val="00B731A0"/>
    <w:rsid w:val="00B73F9B"/>
    <w:rsid w:val="00B924BA"/>
    <w:rsid w:val="00BA3F9F"/>
    <w:rsid w:val="00BB7AA8"/>
    <w:rsid w:val="00BC16C8"/>
    <w:rsid w:val="00BD23D5"/>
    <w:rsid w:val="00BE1F41"/>
    <w:rsid w:val="00BE715A"/>
    <w:rsid w:val="00BF1E89"/>
    <w:rsid w:val="00C02B6E"/>
    <w:rsid w:val="00C06ABB"/>
    <w:rsid w:val="00C10504"/>
    <w:rsid w:val="00C132B7"/>
    <w:rsid w:val="00C14638"/>
    <w:rsid w:val="00C15F67"/>
    <w:rsid w:val="00C27AF8"/>
    <w:rsid w:val="00C34E2A"/>
    <w:rsid w:val="00C43008"/>
    <w:rsid w:val="00C535D4"/>
    <w:rsid w:val="00C54765"/>
    <w:rsid w:val="00C5645B"/>
    <w:rsid w:val="00C57124"/>
    <w:rsid w:val="00C65A56"/>
    <w:rsid w:val="00C713D0"/>
    <w:rsid w:val="00C7588E"/>
    <w:rsid w:val="00C837A7"/>
    <w:rsid w:val="00C86F48"/>
    <w:rsid w:val="00C9333B"/>
    <w:rsid w:val="00CA598A"/>
    <w:rsid w:val="00CA67FF"/>
    <w:rsid w:val="00CB0BF8"/>
    <w:rsid w:val="00CB150D"/>
    <w:rsid w:val="00CB2979"/>
    <w:rsid w:val="00CB7E5D"/>
    <w:rsid w:val="00CC023A"/>
    <w:rsid w:val="00CC6D98"/>
    <w:rsid w:val="00CD25A8"/>
    <w:rsid w:val="00CE31D5"/>
    <w:rsid w:val="00CE4ABF"/>
    <w:rsid w:val="00CE64CC"/>
    <w:rsid w:val="00CE6B86"/>
    <w:rsid w:val="00CF45ED"/>
    <w:rsid w:val="00D0572D"/>
    <w:rsid w:val="00D12C8F"/>
    <w:rsid w:val="00D2110B"/>
    <w:rsid w:val="00D22CBC"/>
    <w:rsid w:val="00D319DD"/>
    <w:rsid w:val="00D36507"/>
    <w:rsid w:val="00D36EED"/>
    <w:rsid w:val="00D40D0D"/>
    <w:rsid w:val="00D412F5"/>
    <w:rsid w:val="00D468DE"/>
    <w:rsid w:val="00D47752"/>
    <w:rsid w:val="00D61D28"/>
    <w:rsid w:val="00D61F9E"/>
    <w:rsid w:val="00D66E3C"/>
    <w:rsid w:val="00D74E54"/>
    <w:rsid w:val="00D751E6"/>
    <w:rsid w:val="00D77267"/>
    <w:rsid w:val="00D919B5"/>
    <w:rsid w:val="00D93389"/>
    <w:rsid w:val="00DA0895"/>
    <w:rsid w:val="00DA4D21"/>
    <w:rsid w:val="00DD0AD6"/>
    <w:rsid w:val="00DD2CFB"/>
    <w:rsid w:val="00DD3799"/>
    <w:rsid w:val="00DE23D4"/>
    <w:rsid w:val="00DE5E03"/>
    <w:rsid w:val="00DF7073"/>
    <w:rsid w:val="00E038FC"/>
    <w:rsid w:val="00E07B56"/>
    <w:rsid w:val="00E12BF4"/>
    <w:rsid w:val="00E25F69"/>
    <w:rsid w:val="00E263A5"/>
    <w:rsid w:val="00E409B2"/>
    <w:rsid w:val="00E4313A"/>
    <w:rsid w:val="00E53F7B"/>
    <w:rsid w:val="00E57199"/>
    <w:rsid w:val="00E74B2C"/>
    <w:rsid w:val="00E77C2A"/>
    <w:rsid w:val="00E874F0"/>
    <w:rsid w:val="00EB3B10"/>
    <w:rsid w:val="00EB6013"/>
    <w:rsid w:val="00EC0A1D"/>
    <w:rsid w:val="00EC2973"/>
    <w:rsid w:val="00ED2F24"/>
    <w:rsid w:val="00ED6C5F"/>
    <w:rsid w:val="00EF05B3"/>
    <w:rsid w:val="00EF71C1"/>
    <w:rsid w:val="00F215C8"/>
    <w:rsid w:val="00F26000"/>
    <w:rsid w:val="00F312D7"/>
    <w:rsid w:val="00F34D41"/>
    <w:rsid w:val="00F41C9A"/>
    <w:rsid w:val="00F41CC7"/>
    <w:rsid w:val="00F51F96"/>
    <w:rsid w:val="00F5262F"/>
    <w:rsid w:val="00F52EE7"/>
    <w:rsid w:val="00F57A77"/>
    <w:rsid w:val="00F64CA5"/>
    <w:rsid w:val="00F657B7"/>
    <w:rsid w:val="00F743ED"/>
    <w:rsid w:val="00F83E49"/>
    <w:rsid w:val="00F92A21"/>
    <w:rsid w:val="00F92DD1"/>
    <w:rsid w:val="00FA3986"/>
    <w:rsid w:val="00FA4AB6"/>
    <w:rsid w:val="00FB2088"/>
    <w:rsid w:val="00FB6207"/>
    <w:rsid w:val="00FB6C4B"/>
    <w:rsid w:val="00FB7E02"/>
    <w:rsid w:val="00FC4AB1"/>
    <w:rsid w:val="00FF0B57"/>
    <w:rsid w:val="00FF21F1"/>
    <w:rsid w:val="00FF5ACF"/>
    <w:rsid w:val="00FF7884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9E7"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05FB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  <w:rPr>
      <w:rFonts w:ascii="OpenSymbol" w:hAnsi="OpenSymbol"/>
    </w:rPr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Маркеры списка"/>
    <w:rPr>
      <w:rFonts w:ascii="OpenSymbol" w:eastAsia="OpenSymbol" w:hAnsi="OpenSymbol" w:cs="OpenSymbol"/>
    </w:rPr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6">
    <w:name w:val="Body Text"/>
    <w:basedOn w:val="a"/>
    <w:pPr>
      <w:spacing w:after="120"/>
    </w:pPr>
    <w:rPr>
      <w:sz w:val="20"/>
      <w:szCs w:val="20"/>
    </w:rPr>
  </w:style>
  <w:style w:type="paragraph" w:styleId="a7">
    <w:name w:val="List"/>
    <w:basedOn w:val="a6"/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8">
    <w:name w:val="Body Text Indent"/>
    <w:basedOn w:val="a"/>
    <w:pPr>
      <w:spacing w:after="120"/>
      <w:ind w:left="283"/>
    </w:pPr>
  </w:style>
  <w:style w:type="paragraph" w:styleId="a9">
    <w:name w:val="Normal (Web)"/>
    <w:basedOn w:val="a"/>
    <w:pPr>
      <w:spacing w:before="280" w:after="280"/>
    </w:pPr>
    <w:rPr>
      <w:rFonts w:ascii="Verdana" w:hAnsi="Verdana"/>
      <w:sz w:val="20"/>
      <w:szCs w:val="20"/>
    </w:rPr>
  </w:style>
  <w:style w:type="paragraph" w:styleId="aa">
    <w:name w:val="footer"/>
    <w:basedOn w:val="a"/>
    <w:link w:val="ab"/>
    <w:uiPriority w:val="99"/>
    <w:pPr>
      <w:tabs>
        <w:tab w:val="center" w:pos="4677"/>
        <w:tab w:val="right" w:pos="9355"/>
      </w:tabs>
    </w:pPr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pPr>
      <w:suppressAutoHyphens/>
      <w:autoSpaceDE w:val="0"/>
    </w:pPr>
    <w:rPr>
      <w:rFonts w:eastAsia="Arial"/>
      <w:b/>
      <w:bCs/>
      <w:sz w:val="28"/>
      <w:szCs w:val="28"/>
      <w:lang w:eastAsia="ar-SA"/>
    </w:rPr>
  </w:style>
  <w:style w:type="paragraph" w:customStyle="1" w:styleId="32">
    <w:name w:val="Основной текст с отступом 32"/>
    <w:basedOn w:val="a"/>
    <w:pPr>
      <w:spacing w:after="120"/>
      <w:ind w:left="283"/>
    </w:pPr>
    <w:rPr>
      <w:sz w:val="16"/>
      <w:szCs w:val="16"/>
    </w:rPr>
  </w:style>
  <w:style w:type="paragraph" w:customStyle="1" w:styleId="ConsNormal">
    <w:name w:val="ConsNormal"/>
    <w:pPr>
      <w:suppressAutoHyphens/>
      <w:ind w:right="19772" w:firstLine="720"/>
    </w:pPr>
    <w:rPr>
      <w:rFonts w:ascii="Arial" w:eastAsia="Arial" w:hAnsi="Arial"/>
      <w:lang w:eastAsia="ar-SA"/>
    </w:rPr>
  </w:style>
  <w:style w:type="paragraph" w:customStyle="1" w:styleId="ConsPlusNormal">
    <w:name w:val="ConsPlusNormal"/>
    <w:uiPriority w:val="9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3">
    <w:name w:val="Текст1"/>
    <w:basedOn w:val="a"/>
    <w:rPr>
      <w:rFonts w:ascii="Courier New" w:hAnsi="Courier New"/>
      <w:sz w:val="20"/>
      <w:szCs w:val="20"/>
    </w:rPr>
  </w:style>
  <w:style w:type="paragraph" w:styleId="ad">
    <w:name w:val="Title"/>
    <w:basedOn w:val="a"/>
    <w:next w:val="ae"/>
    <w:qFormat/>
    <w:pPr>
      <w:jc w:val="center"/>
    </w:pPr>
    <w:rPr>
      <w:i/>
      <w:sz w:val="28"/>
      <w:szCs w:val="20"/>
    </w:rPr>
  </w:style>
  <w:style w:type="paragraph" w:styleId="ae">
    <w:name w:val="Subtitle"/>
    <w:basedOn w:val="a5"/>
    <w:next w:val="a6"/>
    <w:qFormat/>
    <w:pPr>
      <w:jc w:val="center"/>
    </w:pPr>
    <w:rPr>
      <w:i/>
      <w:iCs/>
    </w:rPr>
  </w:style>
  <w:style w:type="paragraph" w:customStyle="1" w:styleId="3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22">
    <w:name w:val="Основной текст с отступом 22"/>
    <w:basedOn w:val="a"/>
    <w:pPr>
      <w:spacing w:after="120" w:line="480" w:lineRule="auto"/>
      <w:ind w:left="283"/>
    </w:pPr>
  </w:style>
  <w:style w:type="paragraph" w:customStyle="1" w:styleId="310">
    <w:name w:val="Основной текст с отступом 31"/>
    <w:basedOn w:val="a"/>
    <w:pPr>
      <w:spacing w:line="300" w:lineRule="exact"/>
      <w:ind w:firstLine="720"/>
      <w:jc w:val="both"/>
    </w:pPr>
    <w:rPr>
      <w:sz w:val="28"/>
      <w:szCs w:val="20"/>
    </w:rPr>
  </w:style>
  <w:style w:type="paragraph" w:customStyle="1" w:styleId="21">
    <w:name w:val="Основной текст с отступом 21"/>
    <w:basedOn w:val="a"/>
    <w:pPr>
      <w:spacing w:line="300" w:lineRule="exact"/>
      <w:ind w:firstLine="720"/>
      <w:jc w:val="center"/>
    </w:pPr>
    <w:rPr>
      <w:sz w:val="32"/>
      <w:szCs w:val="20"/>
    </w:rPr>
  </w:style>
  <w:style w:type="paragraph" w:customStyle="1" w:styleId="af">
    <w:name w:val="Содержимое таблицы"/>
    <w:basedOn w:val="a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  <w:style w:type="paragraph" w:customStyle="1" w:styleId="af1">
    <w:name w:val="Содержимое врезки"/>
    <w:basedOn w:val="a6"/>
  </w:style>
  <w:style w:type="paragraph" w:styleId="30">
    <w:name w:val="Body Text Indent 3"/>
    <w:basedOn w:val="a"/>
    <w:link w:val="33"/>
    <w:uiPriority w:val="99"/>
    <w:unhideWhenUsed/>
    <w:rsid w:val="009E3322"/>
    <w:pPr>
      <w:spacing w:after="120"/>
      <w:ind w:left="283"/>
    </w:pPr>
    <w:rPr>
      <w:sz w:val="16"/>
      <w:szCs w:val="16"/>
      <w:lang w:val="x-none"/>
    </w:rPr>
  </w:style>
  <w:style w:type="character" w:customStyle="1" w:styleId="33">
    <w:name w:val="Основной текст с отступом 3 Знак"/>
    <w:link w:val="30"/>
    <w:uiPriority w:val="99"/>
    <w:rsid w:val="009E3322"/>
    <w:rPr>
      <w:sz w:val="16"/>
      <w:szCs w:val="16"/>
      <w:lang w:eastAsia="ar-SA"/>
    </w:rPr>
  </w:style>
  <w:style w:type="paragraph" w:styleId="af2">
    <w:name w:val="Balloon Text"/>
    <w:basedOn w:val="a"/>
    <w:link w:val="af3"/>
    <w:uiPriority w:val="99"/>
    <w:semiHidden/>
    <w:unhideWhenUsed/>
    <w:rsid w:val="0093654C"/>
    <w:rPr>
      <w:rFonts w:ascii="Tahoma" w:hAnsi="Tahoma"/>
      <w:sz w:val="16"/>
      <w:szCs w:val="16"/>
      <w:lang w:val="x-none"/>
    </w:rPr>
  </w:style>
  <w:style w:type="character" w:customStyle="1" w:styleId="af3">
    <w:name w:val="Текст выноски Знак"/>
    <w:link w:val="af2"/>
    <w:uiPriority w:val="99"/>
    <w:semiHidden/>
    <w:rsid w:val="0093654C"/>
    <w:rPr>
      <w:rFonts w:ascii="Tahoma" w:hAnsi="Tahoma" w:cs="Tahoma"/>
      <w:sz w:val="16"/>
      <w:szCs w:val="16"/>
      <w:lang w:eastAsia="ar-SA"/>
    </w:rPr>
  </w:style>
  <w:style w:type="character" w:styleId="af4">
    <w:name w:val="line number"/>
    <w:uiPriority w:val="99"/>
    <w:semiHidden/>
    <w:unhideWhenUsed/>
    <w:rsid w:val="0093654C"/>
  </w:style>
  <w:style w:type="table" w:styleId="af5">
    <w:name w:val="Table Grid"/>
    <w:basedOn w:val="a1"/>
    <w:uiPriority w:val="59"/>
    <w:rsid w:val="004804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Стиль2"/>
    <w:basedOn w:val="a"/>
    <w:qFormat/>
    <w:rsid w:val="00442EFF"/>
    <w:pPr>
      <w:autoSpaceDE w:val="0"/>
      <w:autoSpaceDN w:val="0"/>
      <w:adjustRightInd w:val="0"/>
      <w:spacing w:before="60"/>
      <w:ind w:left="427" w:firstLine="283"/>
      <w:jc w:val="both"/>
      <w:outlineLvl w:val="6"/>
    </w:pPr>
    <w:rPr>
      <w:szCs w:val="20"/>
      <w:lang w:val="x-none" w:eastAsia="x-none"/>
    </w:rPr>
  </w:style>
  <w:style w:type="character" w:customStyle="1" w:styleId="20">
    <w:name w:val="Заголовок 2 Знак"/>
    <w:link w:val="2"/>
    <w:uiPriority w:val="9"/>
    <w:rsid w:val="00905FB7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f6">
    <w:name w:val="List Paragraph"/>
    <w:basedOn w:val="a"/>
    <w:uiPriority w:val="34"/>
    <w:qFormat/>
    <w:rsid w:val="009B0335"/>
    <w:pPr>
      <w:ind w:left="720"/>
      <w:contextualSpacing/>
    </w:pPr>
  </w:style>
  <w:style w:type="character" w:customStyle="1" w:styleId="ab">
    <w:name w:val="Нижний колонтитул Знак"/>
    <w:basedOn w:val="a0"/>
    <w:link w:val="aa"/>
    <w:uiPriority w:val="99"/>
    <w:rsid w:val="00E53F7B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9E7"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05FB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  <w:rPr>
      <w:rFonts w:ascii="OpenSymbol" w:hAnsi="OpenSymbol"/>
    </w:rPr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Маркеры списка"/>
    <w:rPr>
      <w:rFonts w:ascii="OpenSymbol" w:eastAsia="OpenSymbol" w:hAnsi="OpenSymbol" w:cs="OpenSymbol"/>
    </w:rPr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6">
    <w:name w:val="Body Text"/>
    <w:basedOn w:val="a"/>
    <w:pPr>
      <w:spacing w:after="120"/>
    </w:pPr>
    <w:rPr>
      <w:sz w:val="20"/>
      <w:szCs w:val="20"/>
    </w:rPr>
  </w:style>
  <w:style w:type="paragraph" w:styleId="a7">
    <w:name w:val="List"/>
    <w:basedOn w:val="a6"/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8">
    <w:name w:val="Body Text Indent"/>
    <w:basedOn w:val="a"/>
    <w:pPr>
      <w:spacing w:after="120"/>
      <w:ind w:left="283"/>
    </w:pPr>
  </w:style>
  <w:style w:type="paragraph" w:styleId="a9">
    <w:name w:val="Normal (Web)"/>
    <w:basedOn w:val="a"/>
    <w:pPr>
      <w:spacing w:before="280" w:after="280"/>
    </w:pPr>
    <w:rPr>
      <w:rFonts w:ascii="Verdana" w:hAnsi="Verdana"/>
      <w:sz w:val="20"/>
      <w:szCs w:val="20"/>
    </w:rPr>
  </w:style>
  <w:style w:type="paragraph" w:styleId="aa">
    <w:name w:val="footer"/>
    <w:basedOn w:val="a"/>
    <w:link w:val="ab"/>
    <w:uiPriority w:val="99"/>
    <w:pPr>
      <w:tabs>
        <w:tab w:val="center" w:pos="4677"/>
        <w:tab w:val="right" w:pos="9355"/>
      </w:tabs>
    </w:pPr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pPr>
      <w:suppressAutoHyphens/>
      <w:autoSpaceDE w:val="0"/>
    </w:pPr>
    <w:rPr>
      <w:rFonts w:eastAsia="Arial"/>
      <w:b/>
      <w:bCs/>
      <w:sz w:val="28"/>
      <w:szCs w:val="28"/>
      <w:lang w:eastAsia="ar-SA"/>
    </w:rPr>
  </w:style>
  <w:style w:type="paragraph" w:customStyle="1" w:styleId="32">
    <w:name w:val="Основной текст с отступом 32"/>
    <w:basedOn w:val="a"/>
    <w:pPr>
      <w:spacing w:after="120"/>
      <w:ind w:left="283"/>
    </w:pPr>
    <w:rPr>
      <w:sz w:val="16"/>
      <w:szCs w:val="16"/>
    </w:rPr>
  </w:style>
  <w:style w:type="paragraph" w:customStyle="1" w:styleId="ConsNormal">
    <w:name w:val="ConsNormal"/>
    <w:pPr>
      <w:suppressAutoHyphens/>
      <w:ind w:right="19772" w:firstLine="720"/>
    </w:pPr>
    <w:rPr>
      <w:rFonts w:ascii="Arial" w:eastAsia="Arial" w:hAnsi="Arial"/>
      <w:lang w:eastAsia="ar-SA"/>
    </w:rPr>
  </w:style>
  <w:style w:type="paragraph" w:customStyle="1" w:styleId="ConsPlusNormal">
    <w:name w:val="ConsPlusNormal"/>
    <w:uiPriority w:val="9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3">
    <w:name w:val="Текст1"/>
    <w:basedOn w:val="a"/>
    <w:rPr>
      <w:rFonts w:ascii="Courier New" w:hAnsi="Courier New"/>
      <w:sz w:val="20"/>
      <w:szCs w:val="20"/>
    </w:rPr>
  </w:style>
  <w:style w:type="paragraph" w:styleId="ad">
    <w:name w:val="Title"/>
    <w:basedOn w:val="a"/>
    <w:next w:val="ae"/>
    <w:qFormat/>
    <w:pPr>
      <w:jc w:val="center"/>
    </w:pPr>
    <w:rPr>
      <w:i/>
      <w:sz w:val="28"/>
      <w:szCs w:val="20"/>
    </w:rPr>
  </w:style>
  <w:style w:type="paragraph" w:styleId="ae">
    <w:name w:val="Subtitle"/>
    <w:basedOn w:val="a5"/>
    <w:next w:val="a6"/>
    <w:qFormat/>
    <w:pPr>
      <w:jc w:val="center"/>
    </w:pPr>
    <w:rPr>
      <w:i/>
      <w:iCs/>
    </w:rPr>
  </w:style>
  <w:style w:type="paragraph" w:customStyle="1" w:styleId="3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22">
    <w:name w:val="Основной текст с отступом 22"/>
    <w:basedOn w:val="a"/>
    <w:pPr>
      <w:spacing w:after="120" w:line="480" w:lineRule="auto"/>
      <w:ind w:left="283"/>
    </w:pPr>
  </w:style>
  <w:style w:type="paragraph" w:customStyle="1" w:styleId="310">
    <w:name w:val="Основной текст с отступом 31"/>
    <w:basedOn w:val="a"/>
    <w:pPr>
      <w:spacing w:line="300" w:lineRule="exact"/>
      <w:ind w:firstLine="720"/>
      <w:jc w:val="both"/>
    </w:pPr>
    <w:rPr>
      <w:sz w:val="28"/>
      <w:szCs w:val="20"/>
    </w:rPr>
  </w:style>
  <w:style w:type="paragraph" w:customStyle="1" w:styleId="21">
    <w:name w:val="Основной текст с отступом 21"/>
    <w:basedOn w:val="a"/>
    <w:pPr>
      <w:spacing w:line="300" w:lineRule="exact"/>
      <w:ind w:firstLine="720"/>
      <w:jc w:val="center"/>
    </w:pPr>
    <w:rPr>
      <w:sz w:val="32"/>
      <w:szCs w:val="20"/>
    </w:rPr>
  </w:style>
  <w:style w:type="paragraph" w:customStyle="1" w:styleId="af">
    <w:name w:val="Содержимое таблицы"/>
    <w:basedOn w:val="a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  <w:style w:type="paragraph" w:customStyle="1" w:styleId="af1">
    <w:name w:val="Содержимое врезки"/>
    <w:basedOn w:val="a6"/>
  </w:style>
  <w:style w:type="paragraph" w:styleId="30">
    <w:name w:val="Body Text Indent 3"/>
    <w:basedOn w:val="a"/>
    <w:link w:val="33"/>
    <w:uiPriority w:val="99"/>
    <w:unhideWhenUsed/>
    <w:rsid w:val="009E3322"/>
    <w:pPr>
      <w:spacing w:after="120"/>
      <w:ind w:left="283"/>
    </w:pPr>
    <w:rPr>
      <w:sz w:val="16"/>
      <w:szCs w:val="16"/>
      <w:lang w:val="x-none"/>
    </w:rPr>
  </w:style>
  <w:style w:type="character" w:customStyle="1" w:styleId="33">
    <w:name w:val="Основной текст с отступом 3 Знак"/>
    <w:link w:val="30"/>
    <w:uiPriority w:val="99"/>
    <w:rsid w:val="009E3322"/>
    <w:rPr>
      <w:sz w:val="16"/>
      <w:szCs w:val="16"/>
      <w:lang w:eastAsia="ar-SA"/>
    </w:rPr>
  </w:style>
  <w:style w:type="paragraph" w:styleId="af2">
    <w:name w:val="Balloon Text"/>
    <w:basedOn w:val="a"/>
    <w:link w:val="af3"/>
    <w:uiPriority w:val="99"/>
    <w:semiHidden/>
    <w:unhideWhenUsed/>
    <w:rsid w:val="0093654C"/>
    <w:rPr>
      <w:rFonts w:ascii="Tahoma" w:hAnsi="Tahoma"/>
      <w:sz w:val="16"/>
      <w:szCs w:val="16"/>
      <w:lang w:val="x-none"/>
    </w:rPr>
  </w:style>
  <w:style w:type="character" w:customStyle="1" w:styleId="af3">
    <w:name w:val="Текст выноски Знак"/>
    <w:link w:val="af2"/>
    <w:uiPriority w:val="99"/>
    <w:semiHidden/>
    <w:rsid w:val="0093654C"/>
    <w:rPr>
      <w:rFonts w:ascii="Tahoma" w:hAnsi="Tahoma" w:cs="Tahoma"/>
      <w:sz w:val="16"/>
      <w:szCs w:val="16"/>
      <w:lang w:eastAsia="ar-SA"/>
    </w:rPr>
  </w:style>
  <w:style w:type="character" w:styleId="af4">
    <w:name w:val="line number"/>
    <w:uiPriority w:val="99"/>
    <w:semiHidden/>
    <w:unhideWhenUsed/>
    <w:rsid w:val="0093654C"/>
  </w:style>
  <w:style w:type="table" w:styleId="af5">
    <w:name w:val="Table Grid"/>
    <w:basedOn w:val="a1"/>
    <w:uiPriority w:val="59"/>
    <w:rsid w:val="004804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Стиль2"/>
    <w:basedOn w:val="a"/>
    <w:qFormat/>
    <w:rsid w:val="00442EFF"/>
    <w:pPr>
      <w:autoSpaceDE w:val="0"/>
      <w:autoSpaceDN w:val="0"/>
      <w:adjustRightInd w:val="0"/>
      <w:spacing w:before="60"/>
      <w:ind w:left="427" w:firstLine="283"/>
      <w:jc w:val="both"/>
      <w:outlineLvl w:val="6"/>
    </w:pPr>
    <w:rPr>
      <w:szCs w:val="20"/>
      <w:lang w:val="x-none" w:eastAsia="x-none"/>
    </w:rPr>
  </w:style>
  <w:style w:type="character" w:customStyle="1" w:styleId="20">
    <w:name w:val="Заголовок 2 Знак"/>
    <w:link w:val="2"/>
    <w:uiPriority w:val="9"/>
    <w:rsid w:val="00905FB7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f6">
    <w:name w:val="List Paragraph"/>
    <w:basedOn w:val="a"/>
    <w:uiPriority w:val="34"/>
    <w:qFormat/>
    <w:rsid w:val="009B0335"/>
    <w:pPr>
      <w:ind w:left="720"/>
      <w:contextualSpacing/>
    </w:pPr>
  </w:style>
  <w:style w:type="character" w:customStyle="1" w:styleId="ab">
    <w:name w:val="Нижний колонтитул Знак"/>
    <w:basedOn w:val="a0"/>
    <w:link w:val="aa"/>
    <w:uiPriority w:val="99"/>
    <w:rsid w:val="00E53F7B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5014B-377E-421A-B9B7-0C37BEA44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11</Pages>
  <Words>5202</Words>
  <Characters>29655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СПРАВКА</vt:lpstr>
    </vt:vector>
  </TitlesOfParts>
  <Company>Eldorado</Company>
  <LinksUpToDate>false</LinksUpToDate>
  <CharactersWithSpaces>34788</CharactersWithSpaces>
  <SharedDoc>false</SharedDoc>
  <HLinks>
    <vt:vector size="12" baseType="variant">
      <vt:variant>
        <vt:i4>3997802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consultantplus://offline/main?base=LAW;n=99956;fld=134;dst=1772</vt:lpwstr>
      </vt:variant>
      <vt:variant>
        <vt:lpwstr/>
      </vt:variant>
      <vt:variant>
        <vt:i4>3997802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consultantplus://offline/main?base=LAW;n=99956;fld=134;dst=1770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</dc:title>
  <dc:subject/>
  <dc:creator>budgetove</dc:creator>
  <cp:keywords/>
  <cp:lastModifiedBy>Пользователь</cp:lastModifiedBy>
  <cp:revision>36</cp:revision>
  <cp:lastPrinted>2022-11-10T11:12:00Z</cp:lastPrinted>
  <dcterms:created xsi:type="dcterms:W3CDTF">2019-11-14T08:52:00Z</dcterms:created>
  <dcterms:modified xsi:type="dcterms:W3CDTF">2022-11-10T11:17:00Z</dcterms:modified>
</cp:coreProperties>
</file>